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A1C" w:rsidRPr="00F65313" w:rsidRDefault="00583A1C" w:rsidP="00583A1C">
      <w:pPr>
        <w:spacing w:line="240" w:lineRule="atLeast"/>
        <w:ind w:leftChars="817" w:left="1986" w:hangingChars="150" w:hanging="270"/>
        <w:rPr>
          <w:rFonts w:hint="eastAsia"/>
          <w:color w:val="000000"/>
          <w:sz w:val="18"/>
          <w:szCs w:val="32"/>
        </w:rPr>
      </w:pPr>
      <w:r w:rsidRPr="00F65313">
        <w:rPr>
          <w:rFonts w:hint="eastAsia"/>
          <w:color w:val="000000"/>
          <w:sz w:val="18"/>
          <w:szCs w:val="32"/>
        </w:rPr>
        <w:t>八年级（上）外研社版英语</w:t>
      </w:r>
      <w:r w:rsidRPr="00F65313">
        <w:rPr>
          <w:rFonts w:hint="eastAsia"/>
          <w:color w:val="000000"/>
          <w:sz w:val="18"/>
          <w:szCs w:val="32"/>
        </w:rPr>
        <w:t>Module 1</w:t>
      </w:r>
      <w:r w:rsidRPr="00F65313">
        <w:rPr>
          <w:rFonts w:hint="eastAsia"/>
          <w:color w:val="000000"/>
          <w:sz w:val="18"/>
          <w:szCs w:val="32"/>
        </w:rPr>
        <w:t>测验卷</w:t>
      </w:r>
    </w:p>
    <w:p w:rsidR="00583A1C" w:rsidRPr="00F65313" w:rsidRDefault="00583A1C" w:rsidP="00583A1C">
      <w:pPr>
        <w:spacing w:line="240" w:lineRule="atLeast"/>
        <w:ind w:leftChars="875" w:left="2558" w:hangingChars="400" w:hanging="720"/>
        <w:outlineLvl w:val="0"/>
        <w:rPr>
          <w:rFonts w:hint="eastAsia"/>
          <w:color w:val="000000"/>
          <w:sz w:val="18"/>
          <w:szCs w:val="32"/>
        </w:rPr>
      </w:pPr>
      <w:r w:rsidRPr="00F65313">
        <w:rPr>
          <w:rFonts w:hint="eastAsia"/>
          <w:color w:val="000000"/>
          <w:sz w:val="18"/>
        </w:rPr>
        <w:t>Name_______ Class_______ Score_________</w:t>
      </w:r>
    </w:p>
    <w:p w:rsidR="00583A1C" w:rsidRDefault="00583A1C" w:rsidP="00583A1C">
      <w:pPr>
        <w:spacing w:line="240" w:lineRule="atLeast"/>
        <w:rPr>
          <w:rFonts w:hint="eastAsia"/>
          <w:color w:val="000000"/>
          <w:sz w:val="18"/>
          <w:szCs w:val="21"/>
        </w:rPr>
      </w:pPr>
      <w:r w:rsidRPr="00F65313">
        <w:rPr>
          <w:color w:val="000000"/>
          <w:sz w:val="18"/>
          <w:szCs w:val="21"/>
        </w:rPr>
        <w:t xml:space="preserve">                       </w:t>
      </w:r>
      <w:r w:rsidRPr="00F65313">
        <w:rPr>
          <w:rFonts w:hint="eastAsia"/>
          <w:color w:val="000000"/>
          <w:sz w:val="18"/>
          <w:szCs w:val="21"/>
        </w:rPr>
        <w:t xml:space="preserve">   </w:t>
      </w:r>
      <w:r w:rsidRPr="00F65313">
        <w:rPr>
          <w:rFonts w:hint="eastAsia"/>
          <w:color w:val="000000"/>
          <w:sz w:val="18"/>
          <w:szCs w:val="21"/>
        </w:rPr>
        <w:t>第一卷</w:t>
      </w:r>
      <w:r w:rsidRPr="00F65313">
        <w:rPr>
          <w:color w:val="000000"/>
          <w:sz w:val="18"/>
          <w:szCs w:val="21"/>
        </w:rPr>
        <w:t xml:space="preserve">   </w:t>
      </w:r>
      <w:r w:rsidRPr="00F65313">
        <w:rPr>
          <w:rFonts w:hint="eastAsia"/>
          <w:color w:val="000000"/>
          <w:sz w:val="18"/>
          <w:szCs w:val="21"/>
        </w:rPr>
        <w:t>听力部分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20 </w:t>
      </w:r>
      <w:r w:rsidRPr="00F65313">
        <w:rPr>
          <w:rFonts w:hint="eastAsia"/>
          <w:color w:val="000000"/>
          <w:sz w:val="18"/>
          <w:szCs w:val="21"/>
        </w:rPr>
        <w:t>分）</w:t>
      </w:r>
    </w:p>
    <w:p w:rsidR="00583A1C" w:rsidRPr="00F65313" w:rsidRDefault="00583A1C" w:rsidP="00583A1C">
      <w:pPr>
        <w:spacing w:line="240" w:lineRule="atLeast"/>
        <w:rPr>
          <w:rFonts w:hint="eastAsia"/>
          <w:color w:val="000000"/>
          <w:sz w:val="18"/>
          <w:szCs w:val="21"/>
        </w:rPr>
      </w:pPr>
      <w:r w:rsidRPr="00F65313">
        <w:rPr>
          <w:color w:val="000000"/>
          <w:sz w:val="18"/>
          <w:szCs w:val="21"/>
        </w:rPr>
        <w:t xml:space="preserve"> </w:t>
      </w:r>
      <w:r w:rsidRPr="00F65313">
        <w:rPr>
          <w:rFonts w:hint="eastAsia"/>
          <w:color w:val="000000"/>
          <w:sz w:val="18"/>
          <w:szCs w:val="21"/>
        </w:rPr>
        <w:t>第二卷</w:t>
      </w:r>
      <w:r w:rsidRPr="00F65313">
        <w:rPr>
          <w:color w:val="000000"/>
          <w:sz w:val="18"/>
          <w:szCs w:val="21"/>
        </w:rPr>
        <w:t xml:space="preserve">   </w:t>
      </w:r>
      <w:r w:rsidRPr="00F65313">
        <w:rPr>
          <w:rFonts w:hint="eastAsia"/>
          <w:color w:val="000000"/>
          <w:sz w:val="18"/>
          <w:szCs w:val="21"/>
        </w:rPr>
        <w:t>笔试部分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80 </w:t>
      </w:r>
      <w:r w:rsidRPr="00F65313">
        <w:rPr>
          <w:rFonts w:hint="eastAsia"/>
          <w:color w:val="000000"/>
          <w:sz w:val="18"/>
          <w:szCs w:val="21"/>
        </w:rPr>
        <w:t>分）</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I.</w:t>
      </w:r>
      <w:r w:rsidRPr="00F65313">
        <w:rPr>
          <w:color w:val="000000"/>
          <w:sz w:val="18"/>
        </w:rPr>
        <w:t>词汇</w:t>
      </w:r>
      <w:r w:rsidRPr="00F65313">
        <w:rPr>
          <w:rFonts w:hint="eastAsia"/>
          <w:color w:val="000000"/>
          <w:sz w:val="18"/>
        </w:rPr>
        <w:t>（</w:t>
      </w:r>
      <w:r w:rsidRPr="00F65313">
        <w:rPr>
          <w:rFonts w:hint="eastAsia"/>
          <w:color w:val="000000"/>
          <w:sz w:val="18"/>
        </w:rPr>
        <w:t>15</w:t>
      </w:r>
      <w:r w:rsidRPr="00F65313">
        <w:rPr>
          <w:rFonts w:hint="eastAsia"/>
          <w:color w:val="000000"/>
          <w:sz w:val="18"/>
        </w:rPr>
        <w:t>分）</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color w:val="000000"/>
          <w:sz w:val="18"/>
        </w:rPr>
        <w:t>A</w:t>
      </w:r>
      <w:r w:rsidRPr="00F65313">
        <w:rPr>
          <w:color w:val="000000"/>
          <w:sz w:val="18"/>
        </w:rPr>
        <w:t>．用括号中所给词的适当形式填空</w:t>
      </w:r>
      <w:r w:rsidRPr="00F65313">
        <w:rPr>
          <w:rFonts w:hint="eastAsia"/>
          <w:color w:val="000000"/>
          <w:sz w:val="18"/>
        </w:rPr>
        <w:t>（</w:t>
      </w:r>
      <w:r w:rsidRPr="00F65313">
        <w:rPr>
          <w:rFonts w:hint="eastAsia"/>
          <w:color w:val="000000"/>
          <w:sz w:val="18"/>
        </w:rPr>
        <w:t>10</w:t>
      </w:r>
      <w:r w:rsidRPr="00F65313">
        <w:rPr>
          <w:rFonts w:hint="eastAsia"/>
          <w:color w:val="000000"/>
          <w:sz w:val="18"/>
        </w:rPr>
        <w:t>分）：</w:t>
      </w:r>
    </w:p>
    <w:p w:rsidR="00583A1C" w:rsidRPr="00F65313" w:rsidRDefault="00583A1C" w:rsidP="00583A1C">
      <w:pPr>
        <w:tabs>
          <w:tab w:val="left" w:pos="6255"/>
        </w:tabs>
        <w:spacing w:line="240" w:lineRule="atLeast"/>
        <w:rPr>
          <w:rFonts w:hint="eastAsia"/>
          <w:color w:val="000000"/>
          <w:sz w:val="18"/>
        </w:rPr>
      </w:pPr>
      <w:r w:rsidRPr="00F65313">
        <w:rPr>
          <w:rFonts w:hint="eastAsia"/>
          <w:color w:val="000000"/>
          <w:sz w:val="18"/>
        </w:rPr>
        <w:t>1.</w:t>
      </w:r>
      <w:r w:rsidRPr="00F65313">
        <w:rPr>
          <w:color w:val="000000"/>
          <w:sz w:val="18"/>
        </w:rPr>
        <w:t xml:space="preserve"> Y</w:t>
      </w:r>
      <w:r w:rsidRPr="00F65313">
        <w:rPr>
          <w:rFonts w:hint="eastAsia"/>
          <w:color w:val="000000"/>
          <w:sz w:val="18"/>
        </w:rPr>
        <w:t xml:space="preserve">ou should always  </w:t>
      </w:r>
      <w:r w:rsidRPr="00F65313">
        <w:rPr>
          <w:rFonts w:hint="eastAsia"/>
          <w:color w:val="000000"/>
          <w:sz w:val="18"/>
          <w:u w:val="single"/>
        </w:rPr>
        <w:t xml:space="preserve">          </w:t>
      </w:r>
      <w:r w:rsidRPr="00F65313">
        <w:rPr>
          <w:rFonts w:hint="eastAsia"/>
          <w:color w:val="000000"/>
          <w:sz w:val="18"/>
        </w:rPr>
        <w:t xml:space="preserve">   ( speak)English in class.</w:t>
      </w:r>
    </w:p>
    <w:p w:rsidR="00583A1C" w:rsidRPr="00F65313" w:rsidRDefault="00583A1C" w:rsidP="00583A1C">
      <w:pPr>
        <w:spacing w:line="240" w:lineRule="atLeast"/>
        <w:rPr>
          <w:rFonts w:hint="eastAsia"/>
          <w:color w:val="000000"/>
          <w:sz w:val="18"/>
        </w:rPr>
      </w:pPr>
      <w:r w:rsidRPr="00F65313">
        <w:rPr>
          <w:rFonts w:hint="eastAsia"/>
          <w:color w:val="000000"/>
          <w:sz w:val="18"/>
        </w:rPr>
        <w:t>2.</w:t>
      </w:r>
      <w:r w:rsidRPr="00F65313">
        <w:rPr>
          <w:color w:val="000000"/>
          <w:sz w:val="18"/>
        </w:rPr>
        <w:t xml:space="preserve"> W</w:t>
      </w:r>
      <w:r w:rsidRPr="00F65313">
        <w:rPr>
          <w:rFonts w:hint="eastAsia"/>
          <w:color w:val="000000"/>
          <w:sz w:val="18"/>
        </w:rPr>
        <w:t>hy don</w:t>
      </w:r>
      <w:r w:rsidRPr="00F65313">
        <w:rPr>
          <w:color w:val="000000"/>
          <w:sz w:val="18"/>
        </w:rPr>
        <w:t>’</w:t>
      </w:r>
      <w:r w:rsidRPr="00F65313">
        <w:rPr>
          <w:rFonts w:hint="eastAsia"/>
          <w:color w:val="000000"/>
          <w:sz w:val="18"/>
        </w:rPr>
        <w:t xml:space="preserve">t you    </w:t>
      </w:r>
      <w:r w:rsidRPr="00F65313">
        <w:rPr>
          <w:rFonts w:hint="eastAsia"/>
          <w:color w:val="000000"/>
          <w:sz w:val="18"/>
          <w:u w:val="single"/>
        </w:rPr>
        <w:t xml:space="preserve">          </w:t>
      </w:r>
      <w:r w:rsidRPr="00F65313">
        <w:rPr>
          <w:rFonts w:hint="eastAsia"/>
          <w:color w:val="000000"/>
          <w:sz w:val="18"/>
        </w:rPr>
        <w:t xml:space="preserve">  (write) down  the correct words?</w:t>
      </w:r>
    </w:p>
    <w:p w:rsidR="00583A1C" w:rsidRPr="00F65313" w:rsidRDefault="00583A1C" w:rsidP="00583A1C">
      <w:pPr>
        <w:spacing w:line="240" w:lineRule="atLeast"/>
        <w:rPr>
          <w:rFonts w:hint="eastAsia"/>
          <w:color w:val="000000"/>
          <w:sz w:val="18"/>
        </w:rPr>
      </w:pPr>
      <w:r w:rsidRPr="00F65313">
        <w:rPr>
          <w:rFonts w:hint="eastAsia"/>
          <w:color w:val="000000"/>
          <w:sz w:val="18"/>
        </w:rPr>
        <w:t>3.</w:t>
      </w:r>
      <w:r w:rsidRPr="00F65313">
        <w:rPr>
          <w:color w:val="000000"/>
          <w:sz w:val="18"/>
        </w:rPr>
        <w:t xml:space="preserve"> I</w:t>
      </w:r>
      <w:r w:rsidRPr="00F65313">
        <w:rPr>
          <w:rFonts w:hint="eastAsia"/>
          <w:color w:val="000000"/>
          <w:sz w:val="18"/>
        </w:rPr>
        <w:t>t</w:t>
      </w:r>
      <w:r w:rsidRPr="00F65313">
        <w:rPr>
          <w:color w:val="000000"/>
          <w:sz w:val="18"/>
        </w:rPr>
        <w:t>’</w:t>
      </w:r>
      <w:r w:rsidRPr="00F65313">
        <w:rPr>
          <w:rFonts w:hint="eastAsia"/>
          <w:color w:val="000000"/>
          <w:sz w:val="18"/>
        </w:rPr>
        <w:t xml:space="preserve">s a good idea   </w:t>
      </w:r>
      <w:r w:rsidRPr="00F65313">
        <w:rPr>
          <w:rFonts w:hint="eastAsia"/>
          <w:color w:val="000000"/>
          <w:sz w:val="18"/>
          <w:u w:val="single"/>
        </w:rPr>
        <w:t xml:space="preserve">          </w:t>
      </w:r>
      <w:r w:rsidRPr="00F65313">
        <w:rPr>
          <w:rFonts w:hint="eastAsia"/>
          <w:color w:val="000000"/>
          <w:sz w:val="18"/>
        </w:rPr>
        <w:t xml:space="preserve">   (che</w:t>
      </w:r>
      <w:r>
        <w:rPr>
          <w:rFonts w:hint="eastAsia"/>
          <w:color w:val="000000"/>
          <w:sz w:val="18"/>
        </w:rPr>
        <w:t>ck )   your vocabulary notebooks</w:t>
      </w:r>
      <w:r w:rsidRPr="00F65313">
        <w:rPr>
          <w:rFonts w:hint="eastAsia"/>
          <w:color w:val="000000"/>
          <w:sz w:val="18"/>
        </w:rPr>
        <w:t>.</w:t>
      </w:r>
    </w:p>
    <w:p w:rsidR="00583A1C" w:rsidRPr="00F65313" w:rsidRDefault="00583A1C" w:rsidP="00583A1C">
      <w:pPr>
        <w:spacing w:line="240" w:lineRule="atLeast"/>
        <w:rPr>
          <w:rFonts w:hint="eastAsia"/>
          <w:color w:val="000000"/>
          <w:sz w:val="18"/>
        </w:rPr>
      </w:pPr>
      <w:r w:rsidRPr="00F65313">
        <w:rPr>
          <w:rFonts w:hint="eastAsia"/>
          <w:color w:val="000000"/>
          <w:sz w:val="18"/>
        </w:rPr>
        <w:t xml:space="preserve">4. How about   </w:t>
      </w:r>
      <w:r w:rsidRPr="00F65313">
        <w:rPr>
          <w:rFonts w:hint="eastAsia"/>
          <w:color w:val="000000"/>
          <w:sz w:val="18"/>
          <w:u w:val="single"/>
        </w:rPr>
        <w:t xml:space="preserve">         </w:t>
      </w:r>
      <w:r w:rsidRPr="00F65313">
        <w:rPr>
          <w:rFonts w:hint="eastAsia"/>
          <w:color w:val="000000"/>
          <w:sz w:val="18"/>
        </w:rPr>
        <w:t xml:space="preserve">  ( listen )to the radio in English?</w:t>
      </w:r>
    </w:p>
    <w:p w:rsidR="00583A1C" w:rsidRPr="00F65313" w:rsidRDefault="00583A1C" w:rsidP="00583A1C">
      <w:pPr>
        <w:spacing w:line="240" w:lineRule="atLeast"/>
        <w:rPr>
          <w:rFonts w:hint="eastAsia"/>
          <w:color w:val="000000"/>
          <w:sz w:val="18"/>
        </w:rPr>
      </w:pPr>
      <w:r w:rsidRPr="00F65313">
        <w:rPr>
          <w:rFonts w:hint="eastAsia"/>
          <w:color w:val="000000"/>
          <w:sz w:val="18"/>
        </w:rPr>
        <w:t>5.</w:t>
      </w:r>
      <w:r w:rsidRPr="00F65313">
        <w:rPr>
          <w:color w:val="000000"/>
          <w:sz w:val="18"/>
        </w:rPr>
        <w:t xml:space="preserve"> T</w:t>
      </w:r>
      <w:r w:rsidRPr="00F65313">
        <w:rPr>
          <w:rFonts w:hint="eastAsia"/>
          <w:color w:val="000000"/>
          <w:sz w:val="18"/>
        </w:rPr>
        <w:t xml:space="preserve">ry not    </w:t>
      </w:r>
      <w:r w:rsidRPr="00F65313">
        <w:rPr>
          <w:rFonts w:hint="eastAsia"/>
          <w:color w:val="000000"/>
          <w:sz w:val="18"/>
          <w:u w:val="single"/>
        </w:rPr>
        <w:t xml:space="preserve">          </w:t>
      </w:r>
      <w:r w:rsidRPr="00F65313">
        <w:rPr>
          <w:rFonts w:hint="eastAsia"/>
          <w:color w:val="000000"/>
          <w:sz w:val="18"/>
        </w:rPr>
        <w:t xml:space="preserve">       ( translate ) every word when you learn English.</w:t>
      </w:r>
    </w:p>
    <w:p w:rsidR="00583A1C" w:rsidRPr="00F65313" w:rsidRDefault="00583A1C" w:rsidP="00583A1C">
      <w:pPr>
        <w:spacing w:line="240" w:lineRule="atLeast"/>
        <w:rPr>
          <w:rFonts w:hint="eastAsia"/>
          <w:color w:val="000000"/>
          <w:sz w:val="18"/>
        </w:rPr>
      </w:pPr>
      <w:r w:rsidRPr="00F65313">
        <w:rPr>
          <w:rFonts w:hint="eastAsia"/>
          <w:color w:val="000000"/>
          <w:sz w:val="18"/>
        </w:rPr>
        <w:t xml:space="preserve">6. </w:t>
      </w:r>
      <w:r w:rsidRPr="00F65313">
        <w:rPr>
          <w:color w:val="000000"/>
          <w:sz w:val="18"/>
        </w:rPr>
        <w:t>I</w:t>
      </w:r>
      <w:r w:rsidRPr="00F65313">
        <w:rPr>
          <w:rFonts w:hint="eastAsia"/>
          <w:color w:val="000000"/>
          <w:sz w:val="18"/>
        </w:rPr>
        <w:t xml:space="preserve"> am very tired..Who can help me    </w:t>
      </w:r>
      <w:r w:rsidRPr="00F65313">
        <w:rPr>
          <w:rFonts w:hint="eastAsia"/>
          <w:color w:val="000000"/>
          <w:sz w:val="18"/>
          <w:u w:val="single"/>
        </w:rPr>
        <w:t xml:space="preserve">         </w:t>
      </w:r>
      <w:r w:rsidRPr="00F65313">
        <w:rPr>
          <w:rFonts w:hint="eastAsia"/>
          <w:color w:val="000000"/>
          <w:sz w:val="18"/>
        </w:rPr>
        <w:t xml:space="preserve">    ( clean )  the  blackboard?</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7.The class _____ (hold) an English party last night.</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8.I _____ (visit) my grandparents with my parents next week.</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9.Look! A beautiful kite _______ (fly) in the sky.</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10.My mother usually _______ (wash) clothes on Saturdays.</w:t>
      </w:r>
    </w:p>
    <w:p w:rsidR="00583A1C" w:rsidRPr="00F65313" w:rsidRDefault="00583A1C" w:rsidP="00583A1C">
      <w:pPr>
        <w:spacing w:line="240" w:lineRule="atLeast"/>
        <w:rPr>
          <w:rFonts w:hint="eastAsia"/>
          <w:color w:val="000000"/>
          <w:sz w:val="18"/>
        </w:rPr>
      </w:pPr>
      <w:r w:rsidRPr="00F65313">
        <w:rPr>
          <w:color w:val="000000"/>
          <w:sz w:val="18"/>
          <w:szCs w:val="21"/>
        </w:rPr>
        <w:t>B</w:t>
      </w:r>
      <w:r w:rsidRPr="00F65313">
        <w:rPr>
          <w:color w:val="000000"/>
          <w:sz w:val="18"/>
          <w:szCs w:val="21"/>
        </w:rPr>
        <w:t>．</w:t>
      </w:r>
      <w:r w:rsidRPr="00F65313">
        <w:rPr>
          <w:rFonts w:ascii="Arial" w:hAnsi="Arial" w:cs="Arial"/>
          <w:color w:val="000000"/>
          <w:sz w:val="18"/>
          <w:szCs w:val="21"/>
        </w:rPr>
        <w:t>句子翻译</w:t>
      </w:r>
      <w:r w:rsidRPr="00F65313">
        <w:rPr>
          <w:rFonts w:ascii="Arial" w:hAnsi="Arial" w:cs="Arial"/>
          <w:color w:val="000000"/>
          <w:sz w:val="18"/>
          <w:szCs w:val="21"/>
        </w:rPr>
        <w:t>(</w:t>
      </w:r>
      <w:r w:rsidRPr="00F65313">
        <w:rPr>
          <w:rFonts w:ascii="Arial" w:hAnsi="Arial" w:cs="Arial" w:hint="eastAsia"/>
          <w:color w:val="000000"/>
          <w:sz w:val="18"/>
          <w:szCs w:val="21"/>
        </w:rPr>
        <w:t>5</w:t>
      </w:r>
      <w:r w:rsidRPr="00F65313">
        <w:rPr>
          <w:rFonts w:ascii="Arial" w:hAnsi="Arial" w:cs="Arial" w:hint="eastAsia"/>
          <w:color w:val="000000"/>
          <w:sz w:val="18"/>
          <w:szCs w:val="21"/>
        </w:rPr>
        <w:t>分</w:t>
      </w:r>
      <w:r w:rsidRPr="00F65313">
        <w:rPr>
          <w:rFonts w:ascii="Arial" w:hAnsi="Arial" w:cs="Arial"/>
          <w:color w:val="000000"/>
          <w:sz w:val="18"/>
          <w:szCs w:val="21"/>
        </w:rPr>
        <w:t>)</w:t>
      </w:r>
      <w:r w:rsidRPr="00F65313">
        <w:rPr>
          <w:rFonts w:ascii="Arial" w:hAnsi="Arial" w:cs="Arial" w:hint="eastAsia"/>
          <w:color w:val="000000"/>
          <w:sz w:val="18"/>
          <w:szCs w:val="21"/>
        </w:rPr>
        <w:t>:</w:t>
      </w:r>
      <w:r w:rsidRPr="00F65313">
        <w:rPr>
          <w:rFonts w:ascii="Arial" w:hAnsi="Arial" w:cs="Arial"/>
          <w:color w:val="000000"/>
          <w:sz w:val="18"/>
          <w:szCs w:val="21"/>
        </w:rPr>
        <w:br/>
      </w:r>
      <w:r w:rsidRPr="00F65313">
        <w:rPr>
          <w:rFonts w:hint="eastAsia"/>
          <w:color w:val="000000"/>
          <w:sz w:val="18"/>
        </w:rPr>
        <w:t>11</w:t>
      </w:r>
      <w:r w:rsidRPr="00F65313">
        <w:rPr>
          <w:color w:val="000000"/>
          <w:sz w:val="18"/>
        </w:rPr>
        <w:t>. M</w:t>
      </w:r>
      <w:r w:rsidRPr="00F65313">
        <w:rPr>
          <w:rFonts w:hint="eastAsia"/>
          <w:color w:val="000000"/>
          <w:sz w:val="18"/>
        </w:rPr>
        <w:t xml:space="preserve">any students </w:t>
      </w:r>
      <w:r w:rsidRPr="00F65313">
        <w:rPr>
          <w:rFonts w:hint="eastAsia"/>
          <w:color w:val="000000"/>
          <w:sz w:val="18"/>
          <w:u w:val="single"/>
        </w:rPr>
        <w:t xml:space="preserve">            </w:t>
      </w:r>
      <w:r w:rsidRPr="00F65313">
        <w:rPr>
          <w:rFonts w:hint="eastAsia"/>
          <w:color w:val="000000"/>
          <w:sz w:val="18"/>
        </w:rPr>
        <w:t>（询问建议）</w:t>
      </w:r>
      <w:r w:rsidRPr="00F65313">
        <w:rPr>
          <w:rFonts w:hint="eastAsia"/>
          <w:color w:val="000000"/>
          <w:sz w:val="18"/>
        </w:rPr>
        <w:t>about learning vocabulary.</w:t>
      </w:r>
    </w:p>
    <w:p w:rsidR="00583A1C" w:rsidRPr="00F65313" w:rsidRDefault="00583A1C" w:rsidP="00583A1C">
      <w:pPr>
        <w:spacing w:line="240" w:lineRule="atLeast"/>
        <w:rPr>
          <w:rFonts w:hint="eastAsia"/>
          <w:color w:val="000000"/>
          <w:sz w:val="18"/>
        </w:rPr>
      </w:pPr>
      <w:r w:rsidRPr="00F65313">
        <w:rPr>
          <w:rFonts w:hint="eastAsia"/>
          <w:color w:val="000000"/>
          <w:sz w:val="18"/>
        </w:rPr>
        <w:t>12.</w:t>
      </w:r>
      <w:r w:rsidRPr="00F65313">
        <w:rPr>
          <w:color w:val="000000"/>
          <w:sz w:val="18"/>
        </w:rPr>
        <w:t xml:space="preserve"> I</w:t>
      </w:r>
      <w:r w:rsidRPr="00F65313">
        <w:rPr>
          <w:rFonts w:hint="eastAsia"/>
          <w:color w:val="000000"/>
          <w:sz w:val="18"/>
        </w:rPr>
        <w:t xml:space="preserve"> </w:t>
      </w:r>
      <w:r w:rsidRPr="00F65313">
        <w:rPr>
          <w:rFonts w:hint="eastAsia"/>
          <w:color w:val="000000"/>
          <w:sz w:val="18"/>
          <w:u w:val="single"/>
        </w:rPr>
        <w:t xml:space="preserve">           </w:t>
      </w:r>
      <w:r w:rsidRPr="00F65313">
        <w:rPr>
          <w:rFonts w:hint="eastAsia"/>
          <w:color w:val="000000"/>
          <w:sz w:val="18"/>
        </w:rPr>
        <w:t>（喜欢看）</w:t>
      </w:r>
      <w:r w:rsidRPr="00F65313">
        <w:rPr>
          <w:rFonts w:hint="eastAsia"/>
          <w:color w:val="000000"/>
          <w:sz w:val="18"/>
        </w:rPr>
        <w:t xml:space="preserve"> English films and  </w:t>
      </w:r>
      <w:r w:rsidRPr="00F65313">
        <w:rPr>
          <w:rFonts w:hint="eastAsia"/>
          <w:color w:val="000000"/>
          <w:sz w:val="18"/>
          <w:u w:val="single"/>
        </w:rPr>
        <w:t xml:space="preserve">            </w:t>
      </w:r>
      <w:r w:rsidRPr="00F65313">
        <w:rPr>
          <w:rFonts w:hint="eastAsia"/>
          <w:color w:val="000000"/>
          <w:sz w:val="18"/>
        </w:rPr>
        <w:t>（听）</w:t>
      </w:r>
      <w:r w:rsidRPr="00F65313">
        <w:rPr>
          <w:rFonts w:hint="eastAsia"/>
          <w:color w:val="000000"/>
          <w:sz w:val="18"/>
        </w:rPr>
        <w:t xml:space="preserve"> real English songs .</w:t>
      </w:r>
    </w:p>
    <w:p w:rsidR="00583A1C" w:rsidRPr="00F65313" w:rsidRDefault="00583A1C" w:rsidP="00583A1C">
      <w:pPr>
        <w:spacing w:line="240" w:lineRule="atLeast"/>
        <w:rPr>
          <w:rFonts w:hint="eastAsia"/>
          <w:color w:val="000000"/>
          <w:sz w:val="18"/>
        </w:rPr>
      </w:pPr>
      <w:r w:rsidRPr="00F65313">
        <w:rPr>
          <w:rFonts w:hint="eastAsia"/>
          <w:color w:val="000000"/>
          <w:sz w:val="18"/>
        </w:rPr>
        <w:t>13.</w:t>
      </w:r>
      <w:r w:rsidRPr="00F65313">
        <w:rPr>
          <w:color w:val="000000"/>
          <w:sz w:val="18"/>
        </w:rPr>
        <w:t xml:space="preserve"> D</w:t>
      </w:r>
      <w:r w:rsidRPr="00F65313">
        <w:rPr>
          <w:rFonts w:hint="eastAsia"/>
          <w:color w:val="000000"/>
          <w:sz w:val="18"/>
        </w:rPr>
        <w:t xml:space="preserve">id you  </w:t>
      </w:r>
      <w:r w:rsidRPr="00F65313">
        <w:rPr>
          <w:rFonts w:hint="eastAsia"/>
          <w:color w:val="000000"/>
          <w:sz w:val="18"/>
          <w:u w:val="single"/>
        </w:rPr>
        <w:t xml:space="preserve">            </w:t>
      </w:r>
      <w:r w:rsidRPr="00F65313">
        <w:rPr>
          <w:rFonts w:hint="eastAsia"/>
          <w:color w:val="000000"/>
          <w:sz w:val="18"/>
        </w:rPr>
        <w:t xml:space="preserve">  </w:t>
      </w:r>
      <w:r w:rsidRPr="00F65313">
        <w:rPr>
          <w:rFonts w:hint="eastAsia"/>
          <w:color w:val="000000"/>
          <w:sz w:val="18"/>
        </w:rPr>
        <w:t>（过得快乐）</w:t>
      </w:r>
      <w:r w:rsidRPr="00F65313">
        <w:rPr>
          <w:rFonts w:hint="eastAsia"/>
          <w:color w:val="000000"/>
          <w:sz w:val="18"/>
        </w:rPr>
        <w:t xml:space="preserve"> last Sunday?</w:t>
      </w:r>
    </w:p>
    <w:p w:rsidR="00583A1C" w:rsidRPr="00F65313" w:rsidRDefault="00583A1C" w:rsidP="00583A1C">
      <w:pPr>
        <w:spacing w:line="240" w:lineRule="atLeast"/>
        <w:rPr>
          <w:rFonts w:hint="eastAsia"/>
          <w:color w:val="000000"/>
          <w:sz w:val="18"/>
        </w:rPr>
      </w:pPr>
      <w:r w:rsidRPr="00F65313">
        <w:rPr>
          <w:rFonts w:hint="eastAsia"/>
          <w:color w:val="000000"/>
          <w:sz w:val="18"/>
        </w:rPr>
        <w:t>14.</w:t>
      </w:r>
      <w:r w:rsidRPr="00F65313">
        <w:rPr>
          <w:color w:val="000000"/>
          <w:sz w:val="18"/>
        </w:rPr>
        <w:t xml:space="preserve"> B</w:t>
      </w:r>
      <w:r w:rsidRPr="00F65313">
        <w:rPr>
          <w:rFonts w:hint="eastAsia"/>
          <w:color w:val="000000"/>
          <w:sz w:val="18"/>
        </w:rPr>
        <w:t xml:space="preserve">oys and girls ,who hnows   </w:t>
      </w:r>
      <w:r w:rsidRPr="00F65313">
        <w:rPr>
          <w:rFonts w:hint="eastAsia"/>
          <w:color w:val="000000"/>
          <w:sz w:val="18"/>
          <w:u w:val="single"/>
        </w:rPr>
        <w:t xml:space="preserve">                  </w:t>
      </w:r>
      <w:r w:rsidRPr="00F65313">
        <w:rPr>
          <w:rFonts w:hint="eastAsia"/>
          <w:color w:val="000000"/>
          <w:sz w:val="18"/>
        </w:rPr>
        <w:t xml:space="preserve">    </w:t>
      </w:r>
      <w:r w:rsidRPr="00F65313">
        <w:rPr>
          <w:rFonts w:hint="eastAsia"/>
          <w:color w:val="000000"/>
          <w:sz w:val="18"/>
        </w:rPr>
        <w:t>（这个单词的意思）</w:t>
      </w:r>
      <w:r w:rsidRPr="00F65313">
        <w:rPr>
          <w:rFonts w:hint="eastAsia"/>
          <w:color w:val="000000"/>
          <w:sz w:val="18"/>
        </w:rPr>
        <w:t>?</w:t>
      </w:r>
    </w:p>
    <w:p w:rsidR="00583A1C" w:rsidRPr="00F65313" w:rsidRDefault="00583A1C" w:rsidP="00583A1C">
      <w:pPr>
        <w:spacing w:line="240" w:lineRule="atLeast"/>
        <w:rPr>
          <w:rFonts w:hint="eastAsia"/>
          <w:color w:val="000000"/>
          <w:sz w:val="18"/>
        </w:rPr>
      </w:pPr>
      <w:r w:rsidRPr="00F65313">
        <w:rPr>
          <w:rFonts w:hint="eastAsia"/>
          <w:color w:val="000000"/>
          <w:sz w:val="18"/>
        </w:rPr>
        <w:t>15.</w:t>
      </w:r>
      <w:r w:rsidRPr="00F65313">
        <w:rPr>
          <w:color w:val="000000"/>
          <w:sz w:val="18"/>
        </w:rPr>
        <w:t xml:space="preserve"> B</w:t>
      </w:r>
      <w:r w:rsidRPr="00F65313">
        <w:rPr>
          <w:rFonts w:hint="eastAsia"/>
          <w:color w:val="000000"/>
          <w:sz w:val="18"/>
        </w:rPr>
        <w:t xml:space="preserve">efore you start to talk to the foreign teacher,  </w:t>
      </w:r>
      <w:r w:rsidRPr="00F65313">
        <w:rPr>
          <w:rFonts w:hint="eastAsia"/>
          <w:color w:val="000000"/>
          <w:sz w:val="18"/>
          <w:u w:val="single"/>
        </w:rPr>
        <w:t xml:space="preserve">                        </w:t>
      </w:r>
      <w:r w:rsidRPr="00F65313">
        <w:rPr>
          <w:rFonts w:hint="eastAsia"/>
          <w:color w:val="000000"/>
          <w:sz w:val="18"/>
        </w:rPr>
        <w:t>（深呼吸一下）</w:t>
      </w:r>
    </w:p>
    <w:p w:rsidR="00583A1C" w:rsidRPr="00F65313" w:rsidRDefault="00583A1C" w:rsidP="00583A1C">
      <w:pPr>
        <w:spacing w:line="240" w:lineRule="atLeast"/>
        <w:rPr>
          <w:rFonts w:hint="eastAsia"/>
          <w:color w:val="000000"/>
          <w:sz w:val="18"/>
        </w:rPr>
      </w:pPr>
      <w:r w:rsidRPr="00F65313">
        <w:rPr>
          <w:rFonts w:hint="eastAsia"/>
          <w:color w:val="000000"/>
          <w:kern w:val="18"/>
          <w:sz w:val="18"/>
        </w:rPr>
        <w:t>II.</w:t>
      </w:r>
      <w:r w:rsidRPr="00F65313">
        <w:rPr>
          <w:color w:val="000000"/>
          <w:kern w:val="18"/>
          <w:sz w:val="18"/>
        </w:rPr>
        <w:t>选择题</w:t>
      </w:r>
      <w:r w:rsidRPr="00F65313">
        <w:rPr>
          <w:rFonts w:hint="eastAsia"/>
          <w:color w:val="000000"/>
          <w:kern w:val="18"/>
          <w:sz w:val="18"/>
        </w:rPr>
        <w:t>（</w:t>
      </w:r>
      <w:r w:rsidRPr="00F65313">
        <w:rPr>
          <w:rFonts w:hint="eastAsia"/>
          <w:color w:val="000000"/>
          <w:kern w:val="18"/>
          <w:sz w:val="18"/>
        </w:rPr>
        <w:t>15</w:t>
      </w:r>
      <w:r w:rsidRPr="00F65313">
        <w:rPr>
          <w:rFonts w:hint="eastAsia"/>
          <w:color w:val="000000"/>
          <w:kern w:val="18"/>
          <w:sz w:val="18"/>
        </w:rPr>
        <w:t>分</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)16. ---I don</w:t>
      </w:r>
      <w:r w:rsidRPr="00F65313">
        <w:rPr>
          <w:color w:val="000000"/>
          <w:sz w:val="18"/>
        </w:rPr>
        <w:t>’</w:t>
      </w:r>
      <w:r w:rsidRPr="00F65313">
        <w:rPr>
          <w:rFonts w:hint="eastAsia"/>
          <w:color w:val="000000"/>
          <w:sz w:val="18"/>
        </w:rPr>
        <w:t>t know how to learn math well.</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---Do more exercises. </w:t>
      </w:r>
      <w:r w:rsidRPr="00F65313">
        <w:rPr>
          <w:color w:val="000000"/>
          <w:sz w:val="18"/>
        </w:rPr>
        <w:t>I</w:t>
      </w:r>
      <w:r w:rsidRPr="00F65313">
        <w:rPr>
          <w:rFonts w:hint="eastAsia"/>
          <w:color w:val="000000"/>
          <w:sz w:val="18"/>
        </w:rPr>
        <w:t>t is good to _____ your math.</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translate   B. improve   C. remember   D. guess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)17.---Is Linda good at English?</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---Yes,she is. She studies English better than _____ in her class.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else anyone B. else someone C.anyone else   D.nobody else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)18.---How was your last Sunday?</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---Pretty good! I _____ the Science Museum with my classmates.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visit    B. visited   C. am visiting    D. will visit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)19.She is _____ excellent girl in our school.</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a      B. an     C. the      D. /</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)20.Most young peole find _____ exciting to watch a football match.</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it    B. this    C. that     D. one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)21.I</w:t>
      </w:r>
      <w:r w:rsidRPr="00F65313">
        <w:rPr>
          <w:color w:val="000000"/>
          <w:sz w:val="18"/>
        </w:rPr>
        <w:t>’</w:t>
      </w:r>
      <w:r w:rsidRPr="00F65313">
        <w:rPr>
          <w:rFonts w:hint="eastAsia"/>
          <w:color w:val="000000"/>
          <w:sz w:val="18"/>
        </w:rPr>
        <w:t>m sorry. I didn</w:t>
      </w:r>
      <w:r w:rsidRPr="00F65313">
        <w:rPr>
          <w:color w:val="000000"/>
          <w:sz w:val="18"/>
        </w:rPr>
        <w:t>’</w:t>
      </w:r>
      <w:r w:rsidRPr="00F65313">
        <w:rPr>
          <w:rFonts w:hint="eastAsia"/>
          <w:color w:val="000000"/>
          <w:sz w:val="18"/>
        </w:rPr>
        <w:t>t _____ you clearly. Would you say it again?</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hear    B. notice    C. see     D. find</w:t>
      </w:r>
    </w:p>
    <w:p w:rsidR="00583A1C" w:rsidRPr="00F65313" w:rsidRDefault="00583A1C" w:rsidP="00583A1C">
      <w:pPr>
        <w:spacing w:line="240" w:lineRule="atLeast"/>
        <w:ind w:left="105"/>
        <w:rPr>
          <w:rFonts w:hint="eastAsia"/>
          <w:color w:val="000000"/>
          <w:sz w:val="18"/>
        </w:rPr>
      </w:pPr>
      <w:r w:rsidRPr="00F65313">
        <w:rPr>
          <w:rFonts w:hint="eastAsia"/>
          <w:color w:val="000000"/>
          <w:sz w:val="18"/>
        </w:rPr>
        <w:t xml:space="preserve">(     )22. </w:t>
      </w:r>
      <w:r w:rsidRPr="00F65313">
        <w:rPr>
          <w:color w:val="000000"/>
          <w:sz w:val="18"/>
        </w:rPr>
        <w:t>--</w:t>
      </w:r>
      <w:r w:rsidRPr="00F65313">
        <w:rPr>
          <w:rFonts w:hint="eastAsia"/>
          <w:color w:val="000000"/>
          <w:sz w:val="18"/>
        </w:rPr>
        <w:t>It</w:t>
      </w:r>
      <w:r w:rsidRPr="00F65313">
        <w:rPr>
          <w:color w:val="000000"/>
          <w:sz w:val="18"/>
        </w:rPr>
        <w:t>’</w:t>
      </w:r>
      <w:r w:rsidRPr="00F65313">
        <w:rPr>
          <w:rFonts w:hint="eastAsia"/>
          <w:color w:val="000000"/>
          <w:sz w:val="18"/>
        </w:rPr>
        <w:t>s hot. Let</w:t>
      </w:r>
      <w:r w:rsidRPr="00F65313">
        <w:rPr>
          <w:color w:val="000000"/>
          <w:sz w:val="18"/>
        </w:rPr>
        <w:t>’</w:t>
      </w:r>
      <w:r w:rsidRPr="00F65313">
        <w:rPr>
          <w:rFonts w:hint="eastAsia"/>
          <w:color w:val="000000"/>
          <w:sz w:val="18"/>
        </w:rPr>
        <w:t>s go swimming!(06</w:t>
      </w:r>
      <w:r w:rsidRPr="00F65313">
        <w:rPr>
          <w:rFonts w:hint="eastAsia"/>
          <w:color w:val="000000"/>
          <w:sz w:val="18"/>
        </w:rPr>
        <w:t>广西壮族自治区南宁市中考试题</w:t>
      </w:r>
      <w:r w:rsidRPr="00F65313">
        <w:rPr>
          <w:rFonts w:hint="eastAsia"/>
          <w:color w:val="000000"/>
          <w:sz w:val="18"/>
        </w:rPr>
        <w:t>)</w:t>
      </w:r>
    </w:p>
    <w:p w:rsidR="00583A1C" w:rsidRPr="00F65313" w:rsidRDefault="00583A1C" w:rsidP="00583A1C">
      <w:pPr>
        <w:spacing w:line="240" w:lineRule="atLeast"/>
        <w:ind w:left="105"/>
        <w:rPr>
          <w:rFonts w:hint="eastAsia"/>
          <w:color w:val="000000"/>
          <w:sz w:val="18"/>
        </w:rPr>
      </w:pPr>
      <w:r w:rsidRPr="00F65313">
        <w:rPr>
          <w:rFonts w:hint="eastAsia"/>
          <w:color w:val="000000"/>
          <w:sz w:val="18"/>
        </w:rPr>
        <w:t xml:space="preserve">       --________________________.</w:t>
      </w:r>
    </w:p>
    <w:p w:rsidR="00583A1C" w:rsidRPr="00F65313" w:rsidRDefault="00583A1C" w:rsidP="00583A1C">
      <w:pPr>
        <w:spacing w:line="240" w:lineRule="atLeast"/>
        <w:ind w:leftChars="50" w:left="105" w:firstLineChars="400" w:firstLine="720"/>
        <w:rPr>
          <w:rFonts w:hint="eastAsia"/>
          <w:color w:val="000000"/>
          <w:sz w:val="18"/>
        </w:rPr>
      </w:pPr>
      <w:r w:rsidRPr="00F65313">
        <w:rPr>
          <w:rFonts w:hint="eastAsia"/>
          <w:color w:val="000000"/>
          <w:sz w:val="18"/>
        </w:rPr>
        <w:t>A. It</w:t>
      </w:r>
      <w:r w:rsidRPr="00F65313">
        <w:rPr>
          <w:color w:val="000000"/>
          <w:sz w:val="18"/>
        </w:rPr>
        <w:t>’</w:t>
      </w:r>
      <w:r>
        <w:rPr>
          <w:rFonts w:hint="eastAsia"/>
          <w:color w:val="000000"/>
          <w:sz w:val="18"/>
        </w:rPr>
        <w:t xml:space="preserve">s a good idea. </w:t>
      </w:r>
      <w:r w:rsidRPr="00F65313">
        <w:rPr>
          <w:rFonts w:hint="eastAsia"/>
          <w:color w:val="000000"/>
          <w:sz w:val="18"/>
        </w:rPr>
        <w:t>B. That</w:t>
      </w:r>
      <w:r w:rsidRPr="00F65313">
        <w:rPr>
          <w:color w:val="000000"/>
          <w:sz w:val="18"/>
        </w:rPr>
        <w:t>’</w:t>
      </w:r>
      <w:r w:rsidRPr="00F65313">
        <w:rPr>
          <w:rFonts w:hint="eastAsia"/>
          <w:color w:val="000000"/>
          <w:sz w:val="18"/>
        </w:rPr>
        <w:t>s nothing.</w:t>
      </w:r>
      <w:r>
        <w:rPr>
          <w:rFonts w:hint="eastAsia"/>
          <w:color w:val="000000"/>
          <w:sz w:val="18"/>
        </w:rPr>
        <w:t xml:space="preserve">  </w:t>
      </w:r>
      <w:r w:rsidRPr="00F65313">
        <w:rPr>
          <w:rFonts w:hint="eastAsia"/>
          <w:color w:val="000000"/>
          <w:sz w:val="18"/>
        </w:rPr>
        <w:t>C. Don</w:t>
      </w:r>
      <w:r w:rsidRPr="00F65313">
        <w:rPr>
          <w:color w:val="000000"/>
          <w:sz w:val="18"/>
        </w:rPr>
        <w:t>’</w:t>
      </w:r>
      <w:r>
        <w:rPr>
          <w:rFonts w:hint="eastAsia"/>
          <w:color w:val="000000"/>
          <w:sz w:val="18"/>
        </w:rPr>
        <w:t xml:space="preserve">t say that. </w:t>
      </w:r>
      <w:r w:rsidRPr="00F65313">
        <w:rPr>
          <w:rFonts w:hint="eastAsia"/>
          <w:color w:val="000000"/>
          <w:sz w:val="18"/>
        </w:rPr>
        <w:t xml:space="preserve">  D. You</w:t>
      </w:r>
      <w:r w:rsidRPr="00F65313">
        <w:rPr>
          <w:color w:val="000000"/>
          <w:sz w:val="18"/>
        </w:rPr>
        <w:t>’</w:t>
      </w:r>
      <w:r w:rsidRPr="00F65313">
        <w:rPr>
          <w:rFonts w:hint="eastAsia"/>
          <w:color w:val="000000"/>
          <w:sz w:val="18"/>
        </w:rPr>
        <w:t>re welcome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)23.---Kate, I</w:t>
      </w:r>
      <w:r w:rsidRPr="00F65313">
        <w:rPr>
          <w:color w:val="000000"/>
          <w:sz w:val="18"/>
        </w:rPr>
        <w:t>’</w:t>
      </w:r>
      <w:r w:rsidRPr="00F65313">
        <w:rPr>
          <w:rFonts w:hint="eastAsia"/>
          <w:color w:val="000000"/>
          <w:sz w:val="18"/>
        </w:rPr>
        <w:t>m going to Shenzhen for a week. Please look after _____ well.</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lastRenderedPageBreak/>
        <w:t xml:space="preserve">         ---Don</w:t>
      </w:r>
      <w:r w:rsidRPr="00F65313">
        <w:rPr>
          <w:color w:val="000000"/>
          <w:sz w:val="18"/>
        </w:rPr>
        <w:t>’</w:t>
      </w:r>
      <w:r w:rsidRPr="00F65313">
        <w:rPr>
          <w:rFonts w:hint="eastAsia"/>
          <w:color w:val="000000"/>
          <w:sz w:val="18"/>
        </w:rPr>
        <w:t>t worry, Mum. I will.</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herself    B. myself     C. himself     D. yourself</w:t>
      </w:r>
    </w:p>
    <w:p w:rsidR="00583A1C" w:rsidRPr="00F65313" w:rsidRDefault="00583A1C" w:rsidP="00583A1C">
      <w:pPr>
        <w:spacing w:line="240" w:lineRule="atLeast"/>
        <w:rPr>
          <w:color w:val="000000"/>
          <w:sz w:val="18"/>
          <w:szCs w:val="21"/>
        </w:rPr>
      </w:pPr>
      <w:r w:rsidRPr="00F65313">
        <w:rPr>
          <w:rFonts w:hint="eastAsia"/>
          <w:color w:val="000000"/>
          <w:sz w:val="18"/>
        </w:rPr>
        <w:t>(     )24.</w:t>
      </w:r>
      <w:r w:rsidRPr="00F65313">
        <w:rPr>
          <w:color w:val="000000"/>
          <w:sz w:val="18"/>
          <w:szCs w:val="21"/>
        </w:rPr>
        <w:t xml:space="preserve"> Everyone ________ a good habit from an early age</w:t>
      </w:r>
    </w:p>
    <w:p w:rsidR="00583A1C" w:rsidRPr="00F65313" w:rsidRDefault="00583A1C" w:rsidP="00583A1C">
      <w:pPr>
        <w:spacing w:line="240" w:lineRule="atLeast"/>
        <w:ind w:firstLineChars="300" w:firstLine="540"/>
        <w:jc w:val="left"/>
        <w:rPr>
          <w:rFonts w:hint="eastAsia"/>
          <w:color w:val="000000"/>
          <w:sz w:val="18"/>
        </w:rPr>
      </w:pPr>
      <w:r w:rsidRPr="00F65313">
        <w:rPr>
          <w:color w:val="000000"/>
          <w:sz w:val="18"/>
          <w:szCs w:val="21"/>
        </w:rPr>
        <w:t>A.start</w:t>
      </w:r>
      <w:r w:rsidRPr="00F65313">
        <w:rPr>
          <w:rFonts w:hint="eastAsia"/>
          <w:color w:val="000000"/>
          <w:sz w:val="18"/>
          <w:szCs w:val="21"/>
        </w:rPr>
        <w:t xml:space="preserve">  </w:t>
      </w:r>
      <w:r w:rsidRPr="00F65313">
        <w:rPr>
          <w:color w:val="000000"/>
          <w:sz w:val="18"/>
          <w:szCs w:val="21"/>
        </w:rPr>
        <w:tab/>
        <w:t>B.is starting</w:t>
      </w:r>
      <w:r w:rsidRPr="00F65313">
        <w:rPr>
          <w:color w:val="000000"/>
          <w:sz w:val="18"/>
          <w:szCs w:val="21"/>
        </w:rPr>
        <w:tab/>
      </w:r>
      <w:r w:rsidRPr="00F65313">
        <w:rPr>
          <w:color w:val="000000"/>
          <w:sz w:val="18"/>
          <w:szCs w:val="21"/>
        </w:rPr>
        <w:tab/>
        <w:t>C.are starting</w:t>
      </w:r>
      <w:r w:rsidRPr="00F65313">
        <w:rPr>
          <w:color w:val="000000"/>
          <w:sz w:val="18"/>
          <w:szCs w:val="21"/>
        </w:rPr>
        <w:tab/>
      </w:r>
      <w:r w:rsidRPr="00F65313">
        <w:rPr>
          <w:rFonts w:hint="eastAsia"/>
          <w:color w:val="000000"/>
          <w:sz w:val="18"/>
          <w:szCs w:val="21"/>
        </w:rPr>
        <w:t xml:space="preserve"> </w:t>
      </w:r>
      <w:r w:rsidRPr="00F65313">
        <w:rPr>
          <w:color w:val="000000"/>
          <w:sz w:val="18"/>
          <w:szCs w:val="21"/>
        </w:rPr>
        <w:t>D.should start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)25.---It</w:t>
      </w:r>
      <w:r w:rsidRPr="00F65313">
        <w:rPr>
          <w:color w:val="000000"/>
          <w:sz w:val="18"/>
        </w:rPr>
        <w:t>’</w:t>
      </w:r>
      <w:r w:rsidRPr="00F65313">
        <w:rPr>
          <w:rFonts w:hint="eastAsia"/>
          <w:color w:val="000000"/>
          <w:sz w:val="18"/>
        </w:rPr>
        <w:t>s very important _____ us to make plans before a new term.</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---Yes. You must try to make it carefully.</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of     B. for     C. to     D. in</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)26.---May I _____ your bike?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---Sure. </w:t>
      </w:r>
      <w:r w:rsidRPr="00F65313">
        <w:rPr>
          <w:color w:val="000000"/>
          <w:sz w:val="18"/>
        </w:rPr>
        <w:t>B</w:t>
      </w:r>
      <w:r w:rsidRPr="00F65313">
        <w:rPr>
          <w:rFonts w:hint="eastAsia"/>
          <w:color w:val="000000"/>
          <w:sz w:val="18"/>
        </w:rPr>
        <w:t>ut please give it back to me this afternoon.</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buy    B. make    C. borrow   D. give</w:t>
      </w:r>
    </w:p>
    <w:p w:rsidR="00583A1C" w:rsidRDefault="00583A1C" w:rsidP="00583A1C">
      <w:pPr>
        <w:spacing w:line="240" w:lineRule="atLeast"/>
        <w:ind w:left="540" w:hangingChars="300" w:hanging="540"/>
        <w:jc w:val="left"/>
        <w:rPr>
          <w:rFonts w:hint="eastAsia"/>
          <w:color w:val="000000"/>
          <w:sz w:val="18"/>
        </w:rPr>
      </w:pPr>
      <w:r w:rsidRPr="00F65313">
        <w:rPr>
          <w:rFonts w:hint="eastAsia"/>
          <w:color w:val="000000"/>
          <w:sz w:val="18"/>
        </w:rPr>
        <w:t>(     )27.Two places of interest in Beijing are well-known to people from home and abroad.</w:t>
      </w:r>
    </w:p>
    <w:p w:rsidR="00583A1C" w:rsidRPr="00F65313" w:rsidRDefault="00583A1C" w:rsidP="00583A1C">
      <w:pPr>
        <w:spacing w:line="240" w:lineRule="atLeast"/>
        <w:ind w:leftChars="258" w:left="542"/>
        <w:jc w:val="left"/>
        <w:rPr>
          <w:rFonts w:hint="eastAsia"/>
          <w:color w:val="000000"/>
          <w:sz w:val="18"/>
        </w:rPr>
      </w:pPr>
      <w:r w:rsidRPr="00F65313">
        <w:rPr>
          <w:rFonts w:hint="eastAsia"/>
          <w:color w:val="000000"/>
          <w:sz w:val="18"/>
        </w:rPr>
        <w:t xml:space="preserve"> One is the great Wall, _____ is the Summer Palace.</w:t>
      </w:r>
    </w:p>
    <w:p w:rsidR="00583A1C" w:rsidRPr="00F65313" w:rsidRDefault="00583A1C" w:rsidP="00583A1C">
      <w:pPr>
        <w:spacing w:line="240" w:lineRule="atLeast"/>
        <w:ind w:left="540" w:hangingChars="300" w:hanging="540"/>
        <w:jc w:val="left"/>
        <w:rPr>
          <w:rFonts w:hint="eastAsia"/>
          <w:color w:val="000000"/>
          <w:sz w:val="18"/>
        </w:rPr>
      </w:pPr>
      <w:r w:rsidRPr="00F65313">
        <w:rPr>
          <w:rFonts w:hint="eastAsia"/>
          <w:color w:val="000000"/>
          <w:sz w:val="18"/>
        </w:rPr>
        <w:t xml:space="preserve">      A. the other    B. another     C. other     D. others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)28.---I _____ to bring my pen. Would you lend me one?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---OK. Here you are.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asked    B. forgot    C. remembered   D. wanted</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)29.I can</w:t>
      </w:r>
      <w:r w:rsidRPr="00F65313">
        <w:rPr>
          <w:color w:val="000000"/>
          <w:sz w:val="18"/>
        </w:rPr>
        <w:t>’</w:t>
      </w:r>
      <w:r w:rsidRPr="00F65313">
        <w:rPr>
          <w:rFonts w:hint="eastAsia"/>
          <w:color w:val="000000"/>
          <w:sz w:val="18"/>
        </w:rPr>
        <w:t>t spell their names, could you please _____?</w:t>
      </w:r>
    </w:p>
    <w:p w:rsidR="00583A1C" w:rsidRPr="00F65313" w:rsidRDefault="00583A1C" w:rsidP="00583A1C">
      <w:pPr>
        <w:numPr>
          <w:ilvl w:val="0"/>
          <w:numId w:val="43"/>
        </w:numPr>
        <w:spacing w:line="240" w:lineRule="atLeast"/>
        <w:jc w:val="left"/>
        <w:rPr>
          <w:rFonts w:hint="eastAsia"/>
          <w:color w:val="000000"/>
          <w:sz w:val="18"/>
        </w:rPr>
      </w:pPr>
      <w:r w:rsidRPr="00F65313">
        <w:rPr>
          <w:rFonts w:hint="eastAsia"/>
          <w:color w:val="000000"/>
          <w:sz w:val="18"/>
        </w:rPr>
        <w:t>write it down B. write down it C. write them down D. write down them</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)30.The children will climb the hill if it _____ tomorrow.</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A. won</w:t>
      </w:r>
      <w:r w:rsidRPr="00F65313">
        <w:rPr>
          <w:color w:val="000000"/>
          <w:sz w:val="18"/>
        </w:rPr>
        <w:t>’</w:t>
      </w:r>
      <w:r w:rsidRPr="00F65313">
        <w:rPr>
          <w:rFonts w:hint="eastAsia"/>
          <w:color w:val="000000"/>
          <w:sz w:val="18"/>
        </w:rPr>
        <w:t>t rain   B. didn</w:t>
      </w:r>
      <w:r w:rsidRPr="00F65313">
        <w:rPr>
          <w:color w:val="000000"/>
          <w:sz w:val="18"/>
        </w:rPr>
        <w:t>’</w:t>
      </w:r>
      <w:r w:rsidRPr="00F65313">
        <w:rPr>
          <w:rFonts w:hint="eastAsia"/>
          <w:color w:val="000000"/>
          <w:sz w:val="18"/>
        </w:rPr>
        <w:t>t rain  C. doesn</w:t>
      </w:r>
      <w:r w:rsidRPr="00F65313">
        <w:rPr>
          <w:color w:val="000000"/>
          <w:sz w:val="18"/>
        </w:rPr>
        <w:t>’</w:t>
      </w:r>
      <w:r w:rsidRPr="00F65313">
        <w:rPr>
          <w:rFonts w:hint="eastAsia"/>
          <w:color w:val="000000"/>
          <w:sz w:val="18"/>
        </w:rPr>
        <w:t>t rain   D. isn</w:t>
      </w:r>
      <w:r w:rsidRPr="00F65313">
        <w:rPr>
          <w:color w:val="000000"/>
          <w:sz w:val="18"/>
        </w:rPr>
        <w:t>’</w:t>
      </w:r>
      <w:r w:rsidRPr="00F65313">
        <w:rPr>
          <w:rFonts w:hint="eastAsia"/>
          <w:color w:val="000000"/>
          <w:sz w:val="18"/>
        </w:rPr>
        <w:t>t raining</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III.</w:t>
      </w:r>
      <w:r w:rsidRPr="00F65313">
        <w:rPr>
          <w:color w:val="000000"/>
          <w:sz w:val="18"/>
        </w:rPr>
        <w:t>句型</w:t>
      </w:r>
      <w:r w:rsidRPr="00F65313">
        <w:rPr>
          <w:rFonts w:hint="eastAsia"/>
          <w:color w:val="000000"/>
          <w:sz w:val="18"/>
        </w:rPr>
        <w:t>转换</w:t>
      </w:r>
      <w:r w:rsidRPr="00F65313">
        <w:rPr>
          <w:color w:val="000000"/>
          <w:sz w:val="18"/>
        </w:rPr>
        <w:t>（按括号中的要求进行句型转换</w:t>
      </w:r>
      <w:r w:rsidRPr="00F65313">
        <w:rPr>
          <w:rFonts w:hint="eastAsia"/>
          <w:color w:val="000000"/>
          <w:sz w:val="18"/>
        </w:rPr>
        <w:t>）（</w:t>
      </w:r>
      <w:r w:rsidRPr="00F65313">
        <w:rPr>
          <w:rFonts w:hint="eastAsia"/>
          <w:color w:val="000000"/>
          <w:sz w:val="18"/>
        </w:rPr>
        <w:t>5</w:t>
      </w:r>
      <w:r w:rsidRPr="00F65313">
        <w:rPr>
          <w:rFonts w:hint="eastAsia"/>
          <w:color w:val="000000"/>
          <w:sz w:val="18"/>
        </w:rPr>
        <w:t>分</w:t>
      </w:r>
      <w:r w:rsidRPr="00F65313">
        <w:rPr>
          <w:color w:val="000000"/>
          <w:sz w:val="18"/>
        </w:rPr>
        <w:t>）</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31</w:t>
      </w:r>
      <w:r w:rsidRPr="00F65313">
        <w:rPr>
          <w:color w:val="000000"/>
          <w:sz w:val="18"/>
        </w:rPr>
        <w:t xml:space="preserve">. </w:t>
      </w:r>
      <w:r w:rsidRPr="00F65313">
        <w:rPr>
          <w:rFonts w:hint="eastAsia"/>
          <w:color w:val="000000"/>
          <w:sz w:val="18"/>
        </w:rPr>
        <w:t xml:space="preserve">we should </w:t>
      </w:r>
      <w:r w:rsidRPr="00F65313">
        <w:rPr>
          <w:rFonts w:hint="eastAsia"/>
          <w:color w:val="000000"/>
          <w:sz w:val="18"/>
          <w:u w:val="single"/>
        </w:rPr>
        <w:t>stop to have a rest</w:t>
      </w:r>
      <w:r w:rsidRPr="00F65313">
        <w:rPr>
          <w:rFonts w:hint="eastAsia"/>
          <w:color w:val="000000"/>
          <w:sz w:val="18"/>
        </w:rPr>
        <w:t>.(</w:t>
      </w:r>
      <w:r w:rsidRPr="00F65313">
        <w:rPr>
          <w:rFonts w:hint="eastAsia"/>
          <w:color w:val="000000"/>
          <w:sz w:val="18"/>
        </w:rPr>
        <w:t>对划线部分提问</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______ should we ______?</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32. I think it</w:t>
      </w:r>
      <w:r w:rsidRPr="00F65313">
        <w:rPr>
          <w:color w:val="000000"/>
          <w:sz w:val="18"/>
        </w:rPr>
        <w:t>’</w:t>
      </w:r>
      <w:r w:rsidRPr="00F65313">
        <w:rPr>
          <w:rFonts w:hint="eastAsia"/>
          <w:color w:val="000000"/>
          <w:sz w:val="18"/>
        </w:rPr>
        <w:t>s useful to read English as often as possible.</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I _____ think it</w:t>
      </w:r>
      <w:r w:rsidRPr="00F65313">
        <w:rPr>
          <w:color w:val="000000"/>
          <w:sz w:val="18"/>
        </w:rPr>
        <w:t>’</w:t>
      </w:r>
      <w:r w:rsidRPr="00F65313">
        <w:rPr>
          <w:rFonts w:hint="eastAsia"/>
          <w:color w:val="000000"/>
          <w:sz w:val="18"/>
        </w:rPr>
        <w:t>s useful to read English as often as possible.(</w:t>
      </w:r>
      <w:r w:rsidRPr="00F65313">
        <w:rPr>
          <w:rFonts w:hint="eastAsia"/>
          <w:color w:val="000000"/>
          <w:sz w:val="18"/>
        </w:rPr>
        <w:t>改为否定句</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33.Can you tell me how I can study it well?(</w:t>
      </w:r>
      <w:r w:rsidRPr="00F65313">
        <w:rPr>
          <w:rFonts w:hint="eastAsia"/>
          <w:color w:val="000000"/>
          <w:sz w:val="18"/>
        </w:rPr>
        <w:t>改为同义句</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Can you tell me how _____ _____ it well?</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34.They went to Shanghai </w:t>
      </w:r>
      <w:r w:rsidRPr="00F65313">
        <w:rPr>
          <w:rFonts w:hint="eastAsia"/>
          <w:color w:val="000000"/>
          <w:sz w:val="18"/>
          <w:u w:val="single"/>
        </w:rPr>
        <w:t>by air</w:t>
      </w:r>
      <w:r w:rsidRPr="00F65313">
        <w:rPr>
          <w:rFonts w:hint="eastAsia"/>
          <w:color w:val="000000"/>
          <w:sz w:val="18"/>
        </w:rPr>
        <w:t xml:space="preserve"> yesterday. (</w:t>
      </w:r>
      <w:r w:rsidRPr="00F65313">
        <w:rPr>
          <w:rFonts w:hint="eastAsia"/>
          <w:color w:val="000000"/>
          <w:sz w:val="18"/>
        </w:rPr>
        <w:t>对划线部分提问</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_____ _____ they go to Shanghai yesterday?</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35.I spent much money on a computer. (</w:t>
      </w:r>
      <w:r w:rsidRPr="00F65313">
        <w:rPr>
          <w:rFonts w:hint="eastAsia"/>
          <w:color w:val="000000"/>
          <w:sz w:val="18"/>
        </w:rPr>
        <w:t>改为同义句</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It _____ _____ much money _____ _____ a computer.</w:t>
      </w:r>
    </w:p>
    <w:p w:rsidR="00583A1C" w:rsidRPr="00F65313" w:rsidRDefault="00583A1C" w:rsidP="00583A1C">
      <w:pPr>
        <w:spacing w:line="240" w:lineRule="atLeast"/>
        <w:rPr>
          <w:rFonts w:hint="eastAsia"/>
          <w:color w:val="000000"/>
          <w:sz w:val="18"/>
        </w:rPr>
      </w:pPr>
      <w:r w:rsidRPr="00F65313">
        <w:rPr>
          <w:rFonts w:hint="eastAsia"/>
          <w:color w:val="000000"/>
          <w:sz w:val="18"/>
        </w:rPr>
        <w:t xml:space="preserve">IV. </w:t>
      </w:r>
      <w:r w:rsidRPr="00F65313">
        <w:rPr>
          <w:rFonts w:hint="eastAsia"/>
          <w:color w:val="000000"/>
          <w:sz w:val="18"/>
        </w:rPr>
        <w:t>完形填空（</w:t>
      </w:r>
      <w:r w:rsidRPr="00F65313">
        <w:rPr>
          <w:rFonts w:hint="eastAsia"/>
          <w:color w:val="000000"/>
          <w:sz w:val="18"/>
        </w:rPr>
        <w:t>10</w:t>
      </w:r>
      <w:r w:rsidRPr="00F65313">
        <w:rPr>
          <w:rFonts w:hint="eastAsia"/>
          <w:color w:val="000000"/>
          <w:sz w:val="18"/>
        </w:rPr>
        <w:t>分）</w:t>
      </w:r>
      <w:r w:rsidRPr="00F65313">
        <w:rPr>
          <w:rFonts w:hint="eastAsia"/>
          <w:color w:val="000000"/>
          <w:sz w:val="18"/>
        </w:rPr>
        <w: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Hello Helen,</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Thank you for your letter. Now let me </w:t>
      </w:r>
      <w:r w:rsidRPr="00F65313">
        <w:rPr>
          <w:rFonts w:hint="eastAsia"/>
          <w:color w:val="000000"/>
          <w:sz w:val="18"/>
          <w:u w:val="single"/>
        </w:rPr>
        <w:t xml:space="preserve">  36 </w:t>
      </w:r>
      <w:r w:rsidRPr="00F65313">
        <w:rPr>
          <w:rFonts w:hint="eastAsia"/>
          <w:color w:val="000000"/>
          <w:sz w:val="18"/>
        </w:rPr>
        <w:t xml:space="preserve"> your questions. You said you found </w:t>
      </w:r>
      <w:r w:rsidRPr="00F65313">
        <w:rPr>
          <w:rFonts w:hint="eastAsia"/>
          <w:color w:val="000000"/>
          <w:sz w:val="18"/>
          <w:u w:val="single"/>
        </w:rPr>
        <w:t xml:space="preserve">  37  </w:t>
      </w:r>
      <w:r w:rsidRPr="00F65313">
        <w:rPr>
          <w:rFonts w:hint="eastAsia"/>
          <w:color w:val="000000"/>
          <w:sz w:val="18"/>
        </w:rPr>
        <w:t xml:space="preserve"> difficult to learn English. But please take it easy, for English isn</w:t>
      </w:r>
      <w:r w:rsidRPr="00F65313">
        <w:rPr>
          <w:color w:val="000000"/>
          <w:sz w:val="18"/>
        </w:rPr>
        <w:t>’</w:t>
      </w:r>
      <w:r w:rsidRPr="00F65313">
        <w:rPr>
          <w:rFonts w:hint="eastAsia"/>
          <w:color w:val="000000"/>
          <w:sz w:val="18"/>
        </w:rPr>
        <w:t xml:space="preserve">t as </w:t>
      </w:r>
      <w:r w:rsidRPr="00F65313">
        <w:rPr>
          <w:rFonts w:hint="eastAsia"/>
          <w:color w:val="000000"/>
          <w:sz w:val="18"/>
          <w:u w:val="single"/>
        </w:rPr>
        <w:t xml:space="preserve">  38  </w:t>
      </w:r>
      <w:r w:rsidRPr="00F65313">
        <w:rPr>
          <w:rFonts w:hint="eastAsia"/>
          <w:color w:val="000000"/>
          <w:sz w:val="18"/>
        </w:rPr>
        <w:t xml:space="preserve"> as you think in fact.</w:t>
      </w:r>
    </w:p>
    <w:p w:rsidR="00583A1C" w:rsidRPr="00F65313" w:rsidRDefault="00583A1C" w:rsidP="00583A1C">
      <w:pPr>
        <w:spacing w:line="240" w:lineRule="atLeast"/>
        <w:jc w:val="left"/>
        <w:rPr>
          <w:rFonts w:hint="eastAsia"/>
          <w:color w:val="000000"/>
          <w:sz w:val="18"/>
          <w:u w:val="single"/>
        </w:rPr>
      </w:pPr>
      <w:r w:rsidRPr="00F65313">
        <w:rPr>
          <w:rFonts w:hint="eastAsia"/>
          <w:color w:val="000000"/>
          <w:sz w:val="18"/>
        </w:rPr>
        <w:t xml:space="preserve">   To learn English well, first you should read some English every day to improve your vocabulary. Then, you should try to speak more. Why </w:t>
      </w:r>
      <w:r w:rsidRPr="00F65313">
        <w:rPr>
          <w:rFonts w:hint="eastAsia"/>
          <w:color w:val="000000"/>
          <w:sz w:val="18"/>
          <w:u w:val="single"/>
        </w:rPr>
        <w:t xml:space="preserve">  39  </w:t>
      </w:r>
      <w:r w:rsidRPr="00F65313">
        <w:rPr>
          <w:rFonts w:hint="eastAsia"/>
          <w:color w:val="000000"/>
          <w:sz w:val="18"/>
        </w:rPr>
        <w:t xml:space="preserve"> you look for some people who speak English in your town? What about </w:t>
      </w:r>
      <w:r w:rsidRPr="00F65313">
        <w:rPr>
          <w:rFonts w:hint="eastAsia"/>
          <w:color w:val="000000"/>
          <w:sz w:val="18"/>
          <w:u w:val="single"/>
        </w:rPr>
        <w:t xml:space="preserve">  </w:t>
      </w:r>
    </w:p>
    <w:p w:rsidR="00583A1C" w:rsidRPr="00F65313" w:rsidRDefault="00583A1C" w:rsidP="00583A1C">
      <w:pPr>
        <w:spacing w:line="240" w:lineRule="atLeast"/>
        <w:jc w:val="left"/>
        <w:rPr>
          <w:rFonts w:hint="eastAsia"/>
          <w:color w:val="000000"/>
          <w:sz w:val="18"/>
        </w:rPr>
      </w:pPr>
      <w:r w:rsidRPr="00F65313">
        <w:rPr>
          <w:rFonts w:hint="eastAsia"/>
          <w:color w:val="000000"/>
          <w:sz w:val="18"/>
          <w:u w:val="single"/>
        </w:rPr>
        <w:t xml:space="preserve">  40  </w:t>
      </w:r>
      <w:r w:rsidRPr="00F65313">
        <w:rPr>
          <w:rFonts w:hint="eastAsia"/>
          <w:color w:val="000000"/>
          <w:sz w:val="18"/>
        </w:rPr>
        <w:t xml:space="preserve"> </w:t>
      </w:r>
      <w:r w:rsidRPr="00F65313">
        <w:rPr>
          <w:color w:val="000000"/>
          <w:sz w:val="18"/>
        </w:rPr>
        <w:t>“</w:t>
      </w:r>
      <w:r w:rsidRPr="00F65313">
        <w:rPr>
          <w:rFonts w:hint="eastAsia"/>
          <w:color w:val="000000"/>
          <w:sz w:val="18"/>
        </w:rPr>
        <w:t>Hello</w:t>
      </w:r>
      <w:r w:rsidRPr="00F65313">
        <w:rPr>
          <w:color w:val="000000"/>
          <w:sz w:val="18"/>
        </w:rPr>
        <w:t>”</w:t>
      </w:r>
      <w:r w:rsidRPr="00F65313">
        <w:rPr>
          <w:rFonts w:hint="eastAsia"/>
          <w:color w:val="000000"/>
          <w:sz w:val="18"/>
        </w:rPr>
        <w:t xml:space="preserve"> to them and asking them where they come from? Make friends and show </w:t>
      </w:r>
      <w:r w:rsidRPr="00F65313">
        <w:rPr>
          <w:rFonts w:hint="eastAsia"/>
          <w:color w:val="000000"/>
          <w:sz w:val="18"/>
          <w:u w:val="single"/>
        </w:rPr>
        <w:t xml:space="preserve">  41  </w:t>
      </w:r>
      <w:r w:rsidRPr="00F65313">
        <w:rPr>
          <w:rFonts w:hint="eastAsia"/>
          <w:color w:val="000000"/>
          <w:sz w:val="18"/>
        </w:rPr>
        <w:t xml:space="preserve"> around your town. Is there an English club in your town? If there isn</w:t>
      </w:r>
      <w:r w:rsidRPr="00F65313">
        <w:rPr>
          <w:color w:val="000000"/>
          <w:sz w:val="18"/>
        </w:rPr>
        <w:t>’</w:t>
      </w:r>
      <w:r w:rsidRPr="00F65313">
        <w:rPr>
          <w:rFonts w:hint="eastAsia"/>
          <w:color w:val="000000"/>
          <w:sz w:val="18"/>
        </w:rPr>
        <w:t xml:space="preserve">t, why </w:t>
      </w:r>
      <w:r w:rsidRPr="00F65313">
        <w:rPr>
          <w:rFonts w:hint="eastAsia"/>
          <w:color w:val="000000"/>
          <w:sz w:val="18"/>
          <w:u w:val="single"/>
        </w:rPr>
        <w:t xml:space="preserve">  42  </w:t>
      </w:r>
      <w:r w:rsidRPr="00F65313">
        <w:rPr>
          <w:rFonts w:hint="eastAsia"/>
          <w:color w:val="000000"/>
          <w:sz w:val="18"/>
        </w:rPr>
        <w:t xml:space="preserve"> start one with your friends? Next, </w:t>
      </w:r>
      <w:r w:rsidRPr="00F65313">
        <w:rPr>
          <w:rFonts w:hint="eastAsia"/>
          <w:color w:val="000000"/>
          <w:sz w:val="18"/>
          <w:u w:val="single"/>
        </w:rPr>
        <w:t xml:space="preserve">  43 </w:t>
      </w:r>
      <w:r w:rsidRPr="00F65313">
        <w:rPr>
          <w:rFonts w:hint="eastAsia"/>
          <w:color w:val="000000"/>
          <w:sz w:val="18"/>
        </w:rPr>
        <w:t xml:space="preserve"> </w:t>
      </w:r>
    </w:p>
    <w:p w:rsidR="00583A1C" w:rsidRPr="00F65313" w:rsidRDefault="00583A1C" w:rsidP="00583A1C">
      <w:pPr>
        <w:spacing w:line="240" w:lineRule="atLeast"/>
        <w:jc w:val="left"/>
        <w:rPr>
          <w:rFonts w:hint="eastAsia"/>
          <w:color w:val="000000"/>
          <w:sz w:val="18"/>
          <w:u w:val="single"/>
        </w:rPr>
      </w:pPr>
      <w:r>
        <w:rPr>
          <w:rFonts w:hint="eastAsia"/>
          <w:color w:val="000000"/>
          <w:sz w:val="18"/>
        </w:rPr>
        <w:t>i</w:t>
      </w:r>
      <w:r w:rsidRPr="00F65313">
        <w:rPr>
          <w:rFonts w:hint="eastAsia"/>
          <w:color w:val="000000"/>
          <w:sz w:val="18"/>
        </w:rPr>
        <w:t xml:space="preserve">s also important. How about playing a few games and listening to some music with your friends? You can also </w:t>
      </w:r>
    </w:p>
    <w:p w:rsidR="00583A1C" w:rsidRPr="00F65313" w:rsidRDefault="00583A1C" w:rsidP="00583A1C">
      <w:pPr>
        <w:spacing w:line="240" w:lineRule="atLeast"/>
        <w:jc w:val="left"/>
        <w:rPr>
          <w:rFonts w:hint="eastAsia"/>
          <w:color w:val="000000"/>
          <w:sz w:val="18"/>
        </w:rPr>
      </w:pPr>
      <w:r w:rsidRPr="00F65313">
        <w:rPr>
          <w:rFonts w:hint="eastAsia"/>
          <w:color w:val="000000"/>
          <w:sz w:val="18"/>
          <w:u w:val="single"/>
        </w:rPr>
        <w:t xml:space="preserve">  44  </w:t>
      </w:r>
      <w:r w:rsidRPr="00F65313">
        <w:rPr>
          <w:rFonts w:hint="eastAsia"/>
          <w:color w:val="000000"/>
          <w:sz w:val="18"/>
        </w:rPr>
        <w:t xml:space="preserve"> an English film together, and try to speak English </w:t>
      </w:r>
      <w:r w:rsidRPr="00F65313">
        <w:rPr>
          <w:rFonts w:hint="eastAsia"/>
          <w:color w:val="000000"/>
          <w:sz w:val="18"/>
          <w:u w:val="single"/>
        </w:rPr>
        <w:t xml:space="preserve">  45  </w:t>
      </w:r>
      <w:r w:rsidRPr="00F65313">
        <w:rPr>
          <w:rFonts w:hint="eastAsia"/>
          <w:color w:val="000000"/>
          <w:sz w:val="18"/>
        </w:rPr>
        <w:t>. Then you should invite your English friends to your club or write to each other!</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lastRenderedPageBreak/>
        <w:t xml:space="preserve">                                                                              Best wishes,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xml:space="preserve">                                                                        Language Doctor</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36. A. improve   B. answer  C. correct    D. to ask</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37.A. it        B. that      C. this      D. you</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38.A. hardly    B. hard     C.easy       D. easily</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39.A. don</w:t>
      </w:r>
      <w:r w:rsidRPr="00F65313">
        <w:rPr>
          <w:color w:val="000000"/>
          <w:sz w:val="18"/>
        </w:rPr>
        <w:t>’</w:t>
      </w:r>
      <w:r w:rsidRPr="00F65313">
        <w:rPr>
          <w:rFonts w:hint="eastAsia"/>
          <w:color w:val="000000"/>
          <w:sz w:val="18"/>
        </w:rPr>
        <w:t>t     B. not      C. won</w:t>
      </w:r>
      <w:r w:rsidRPr="00F65313">
        <w:rPr>
          <w:color w:val="000000"/>
          <w:sz w:val="18"/>
        </w:rPr>
        <w:t>’</w:t>
      </w:r>
      <w:r w:rsidRPr="00F65313">
        <w:rPr>
          <w:rFonts w:hint="eastAsia"/>
          <w:color w:val="000000"/>
          <w:sz w:val="18"/>
        </w:rPr>
        <w:t>t      D. shouldn</w:t>
      </w:r>
      <w:r w:rsidRPr="00F65313">
        <w:rPr>
          <w:color w:val="000000"/>
          <w:sz w:val="18"/>
        </w:rPr>
        <w:t>’</w:t>
      </w:r>
      <w:r w:rsidRPr="00F65313">
        <w:rPr>
          <w:rFonts w:hint="eastAsia"/>
          <w:color w:val="000000"/>
          <w:sz w:val="18"/>
        </w:rPr>
        <w:t>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40.A. say      B. to say     C. saying      D. says</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41.A.they      B. themselves   C. them     D. you</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42.A. not       B. don</w:t>
      </w:r>
      <w:r w:rsidRPr="00F65313">
        <w:rPr>
          <w:color w:val="000000"/>
          <w:sz w:val="18"/>
        </w:rPr>
        <w:t>’</w:t>
      </w:r>
      <w:r w:rsidRPr="00F65313">
        <w:rPr>
          <w:rFonts w:hint="eastAsia"/>
          <w:color w:val="000000"/>
          <w:sz w:val="18"/>
        </w:rPr>
        <w:t>t       C. can</w:t>
      </w:r>
      <w:r w:rsidRPr="00F65313">
        <w:rPr>
          <w:color w:val="000000"/>
          <w:sz w:val="18"/>
        </w:rPr>
        <w:t>’</w:t>
      </w:r>
      <w:r w:rsidRPr="00F65313">
        <w:rPr>
          <w:rFonts w:hint="eastAsia"/>
          <w:color w:val="000000"/>
          <w:sz w:val="18"/>
        </w:rPr>
        <w:t>t     D. aren</w:t>
      </w:r>
      <w:r w:rsidRPr="00F65313">
        <w:rPr>
          <w:color w:val="000000"/>
          <w:sz w:val="18"/>
        </w:rPr>
        <w:t>’</w:t>
      </w:r>
      <w:r w:rsidRPr="00F65313">
        <w:rPr>
          <w:rFonts w:hint="eastAsia"/>
          <w:color w:val="000000"/>
          <w:sz w:val="18"/>
        </w:rPr>
        <w:t>t</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43.A. grammar   B. spelling     C. listening   D. pronunciation</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44.A. see       B. look at      C. look       D. hear</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     ) 45.A. all time  B. all of the time C. all the time D. some time</w:t>
      </w:r>
    </w:p>
    <w:p w:rsidR="00583A1C" w:rsidRPr="00F65313" w:rsidRDefault="00583A1C" w:rsidP="00583A1C">
      <w:pPr>
        <w:spacing w:line="240" w:lineRule="atLeast"/>
        <w:rPr>
          <w:rFonts w:hint="eastAsia"/>
          <w:color w:val="000000"/>
          <w:sz w:val="18"/>
          <w:szCs w:val="21"/>
        </w:rPr>
      </w:pPr>
      <w:r w:rsidRPr="00F65313">
        <w:rPr>
          <w:rFonts w:hint="eastAsia"/>
          <w:color w:val="000000"/>
          <w:sz w:val="18"/>
        </w:rPr>
        <w:t xml:space="preserve">V. </w:t>
      </w:r>
      <w:r w:rsidRPr="00F65313">
        <w:rPr>
          <w:rFonts w:hint="eastAsia"/>
          <w:color w:val="000000"/>
          <w:sz w:val="18"/>
        </w:rPr>
        <w:t>阅读理解（</w:t>
      </w:r>
      <w:r w:rsidRPr="00F65313">
        <w:rPr>
          <w:rFonts w:hint="eastAsia"/>
          <w:color w:val="000000"/>
          <w:sz w:val="18"/>
        </w:rPr>
        <w:t>10</w:t>
      </w:r>
      <w:r w:rsidRPr="00F65313">
        <w:rPr>
          <w:rFonts w:hint="eastAsia"/>
          <w:color w:val="000000"/>
          <w:sz w:val="18"/>
        </w:rPr>
        <w:t>分）：</w:t>
      </w:r>
    </w:p>
    <w:p w:rsidR="00583A1C" w:rsidRPr="00F65313" w:rsidRDefault="00583A1C" w:rsidP="00583A1C">
      <w:pPr>
        <w:widowControl/>
        <w:spacing w:line="240" w:lineRule="atLeast"/>
        <w:ind w:firstLineChars="150" w:firstLine="270"/>
        <w:jc w:val="left"/>
        <w:rPr>
          <w:rFonts w:ascii="宋体" w:hAnsi="宋体" w:cs="宋体"/>
          <w:color w:val="000000"/>
          <w:kern w:val="0"/>
          <w:sz w:val="18"/>
        </w:rPr>
      </w:pPr>
      <w:r w:rsidRPr="00F65313">
        <w:rPr>
          <w:color w:val="000000"/>
          <w:kern w:val="0"/>
          <w:sz w:val="18"/>
        </w:rPr>
        <w:t>Once there was a little girl in a village. She spent summers on her grandfather’s farm. The year she was four, she knew some ducks. The ducks were white with orange feet. They lived in a little wooden house near the road. The little girl liked these ducks very much.</w:t>
      </w:r>
    </w:p>
    <w:p w:rsidR="00583A1C" w:rsidRPr="00F65313" w:rsidRDefault="00583A1C" w:rsidP="00583A1C">
      <w:pPr>
        <w:widowControl/>
        <w:spacing w:line="240" w:lineRule="atLeast"/>
        <w:ind w:firstLineChars="100" w:firstLine="180"/>
        <w:jc w:val="left"/>
        <w:rPr>
          <w:rFonts w:ascii="宋体" w:hAnsi="宋体" w:cs="宋体"/>
          <w:color w:val="000000"/>
          <w:kern w:val="0"/>
          <w:sz w:val="18"/>
        </w:rPr>
      </w:pPr>
      <w:r w:rsidRPr="00F65313">
        <w:rPr>
          <w:color w:val="000000"/>
          <w:kern w:val="0"/>
          <w:sz w:val="18"/>
        </w:rPr>
        <w:t>Every day they walked down the road to the pond</w:t>
      </w:r>
      <w:r w:rsidRPr="00F65313">
        <w:rPr>
          <w:rFonts w:cs="宋体" w:hint="eastAsia"/>
          <w:color w:val="000000"/>
          <w:kern w:val="0"/>
          <w:sz w:val="18"/>
        </w:rPr>
        <w:t>（池塘）</w:t>
      </w:r>
      <w:r w:rsidRPr="00F65313">
        <w:rPr>
          <w:color w:val="000000"/>
          <w:kern w:val="0"/>
          <w:sz w:val="18"/>
        </w:rPr>
        <w:t>. The ducks went into the water. The little girl sat on the bank</w:t>
      </w:r>
      <w:r w:rsidRPr="00F65313">
        <w:rPr>
          <w:rFonts w:cs="宋体" w:hint="eastAsia"/>
          <w:color w:val="000000"/>
          <w:kern w:val="0"/>
          <w:sz w:val="18"/>
        </w:rPr>
        <w:t>（岸）</w:t>
      </w:r>
      <w:r w:rsidRPr="00F65313">
        <w:rPr>
          <w:color w:val="000000"/>
          <w:kern w:val="0"/>
          <w:sz w:val="18"/>
        </w:rPr>
        <w:t xml:space="preserve"> and saw them swimming in the pond. The little </w:t>
      </w:r>
      <w:r>
        <w:rPr>
          <w:rFonts w:hint="eastAsia"/>
          <w:color w:val="000000"/>
          <w:kern w:val="0"/>
          <w:sz w:val="18"/>
        </w:rPr>
        <w:t xml:space="preserve">girl </w:t>
      </w:r>
      <w:r w:rsidRPr="00F65313">
        <w:rPr>
          <w:color w:val="000000"/>
          <w:kern w:val="0"/>
          <w:sz w:val="18"/>
        </w:rPr>
        <w:t>talked to the ducks and they quacked</w:t>
      </w:r>
      <w:r w:rsidRPr="00F65313">
        <w:rPr>
          <w:rFonts w:cs="宋体" w:hint="eastAsia"/>
          <w:color w:val="000000"/>
          <w:kern w:val="0"/>
          <w:sz w:val="18"/>
        </w:rPr>
        <w:t>（嘎嘎叫）</w:t>
      </w:r>
      <w:r w:rsidRPr="00F65313">
        <w:rPr>
          <w:color w:val="000000"/>
          <w:kern w:val="0"/>
          <w:sz w:val="18"/>
        </w:rPr>
        <w:t>back.</w:t>
      </w:r>
    </w:p>
    <w:p w:rsidR="00583A1C" w:rsidRPr="00F65313" w:rsidRDefault="00583A1C" w:rsidP="00583A1C">
      <w:pPr>
        <w:spacing w:line="240" w:lineRule="atLeast"/>
        <w:rPr>
          <w:rFonts w:hint="eastAsia"/>
          <w:color w:val="000000"/>
          <w:kern w:val="0"/>
          <w:sz w:val="18"/>
        </w:rPr>
      </w:pPr>
      <w:r w:rsidRPr="00F65313">
        <w:rPr>
          <w:color w:val="000000"/>
          <w:kern w:val="0"/>
          <w:sz w:val="18"/>
        </w:rPr>
        <w:t>Then one day the ducks were gone. No one would say anything about them. The little</w:t>
      </w:r>
      <w:r>
        <w:rPr>
          <w:rFonts w:hint="eastAsia"/>
          <w:color w:val="000000"/>
          <w:kern w:val="0"/>
          <w:sz w:val="18"/>
        </w:rPr>
        <w:t xml:space="preserve"> girl</w:t>
      </w:r>
      <w:r w:rsidRPr="00F65313">
        <w:rPr>
          <w:color w:val="000000"/>
          <w:kern w:val="0"/>
          <w:sz w:val="18"/>
        </w:rPr>
        <w:t xml:space="preserve"> was afraid to ask where they were. One night everyone sat down for dinner. The food looked a little like chicken. The girl didn’t want to eat. Can you guess why?</w:t>
      </w:r>
    </w:p>
    <w:p w:rsidR="00583A1C" w:rsidRPr="00F65313" w:rsidRDefault="00583A1C" w:rsidP="00583A1C">
      <w:pPr>
        <w:widowControl/>
        <w:spacing w:line="240" w:lineRule="atLeast"/>
        <w:jc w:val="left"/>
        <w:rPr>
          <w:rFonts w:ascii="宋体" w:hAnsi="宋体" w:cs="宋体"/>
          <w:color w:val="000000"/>
          <w:kern w:val="0"/>
          <w:sz w:val="18"/>
        </w:rPr>
      </w:pPr>
      <w:r w:rsidRPr="00F65313">
        <w:rPr>
          <w:color w:val="000000"/>
          <w:kern w:val="0"/>
          <w:sz w:val="18"/>
        </w:rPr>
        <w:t>(   )</w:t>
      </w:r>
      <w:r w:rsidRPr="00F65313">
        <w:rPr>
          <w:rFonts w:hint="eastAsia"/>
          <w:color w:val="000000"/>
          <w:kern w:val="0"/>
          <w:sz w:val="18"/>
        </w:rPr>
        <w:t>4</w:t>
      </w:r>
      <w:r w:rsidRPr="00F65313">
        <w:rPr>
          <w:color w:val="000000"/>
          <w:kern w:val="0"/>
          <w:sz w:val="18"/>
        </w:rPr>
        <w:t>6. The story is mainly about _______.</w:t>
      </w:r>
    </w:p>
    <w:p w:rsidR="00583A1C" w:rsidRPr="00F65313" w:rsidRDefault="00583A1C" w:rsidP="00583A1C">
      <w:pPr>
        <w:widowControl/>
        <w:spacing w:line="240" w:lineRule="atLeast"/>
        <w:ind w:firstLineChars="250" w:firstLine="450"/>
        <w:jc w:val="left"/>
        <w:rPr>
          <w:rFonts w:ascii="宋体" w:hAnsi="宋体" w:cs="宋体"/>
          <w:color w:val="000000"/>
          <w:kern w:val="0"/>
          <w:sz w:val="18"/>
        </w:rPr>
      </w:pPr>
      <w:r>
        <w:rPr>
          <w:color w:val="000000"/>
          <w:kern w:val="0"/>
          <w:sz w:val="18"/>
        </w:rPr>
        <w:t xml:space="preserve">A. eating chicken </w:t>
      </w:r>
      <w:r w:rsidRPr="00F65313">
        <w:rPr>
          <w:color w:val="000000"/>
          <w:kern w:val="0"/>
          <w:sz w:val="18"/>
        </w:rPr>
        <w:t xml:space="preserve"> B. sitting by the pond</w:t>
      </w:r>
      <w:r>
        <w:rPr>
          <w:rFonts w:ascii="宋体" w:hAnsi="宋体" w:cs="宋体" w:hint="eastAsia"/>
          <w:color w:val="000000"/>
          <w:kern w:val="0"/>
          <w:sz w:val="18"/>
        </w:rPr>
        <w:t xml:space="preserve">  </w:t>
      </w:r>
      <w:r>
        <w:rPr>
          <w:color w:val="000000"/>
          <w:kern w:val="0"/>
          <w:sz w:val="18"/>
        </w:rPr>
        <w:t xml:space="preserve">C. living on a farm  </w:t>
      </w:r>
      <w:r w:rsidRPr="00F65313">
        <w:rPr>
          <w:color w:val="000000"/>
          <w:kern w:val="0"/>
          <w:sz w:val="18"/>
        </w:rPr>
        <w:t xml:space="preserve"> D. ducks and a little girl</w:t>
      </w:r>
    </w:p>
    <w:p w:rsidR="00583A1C" w:rsidRPr="00F65313" w:rsidRDefault="00583A1C" w:rsidP="00583A1C">
      <w:pPr>
        <w:widowControl/>
        <w:spacing w:line="240" w:lineRule="atLeast"/>
        <w:jc w:val="left"/>
        <w:rPr>
          <w:rFonts w:ascii="宋体" w:hAnsi="宋体" w:cs="宋体"/>
          <w:color w:val="000000"/>
          <w:kern w:val="0"/>
          <w:sz w:val="18"/>
        </w:rPr>
      </w:pPr>
      <w:r w:rsidRPr="00F65313">
        <w:rPr>
          <w:color w:val="000000"/>
          <w:kern w:val="0"/>
          <w:sz w:val="18"/>
        </w:rPr>
        <w:t>(   )</w:t>
      </w:r>
      <w:r w:rsidRPr="00F65313">
        <w:rPr>
          <w:rFonts w:hint="eastAsia"/>
          <w:color w:val="000000"/>
          <w:kern w:val="0"/>
          <w:sz w:val="18"/>
        </w:rPr>
        <w:t>4</w:t>
      </w:r>
      <w:r w:rsidRPr="00F65313">
        <w:rPr>
          <w:color w:val="000000"/>
          <w:kern w:val="0"/>
          <w:sz w:val="18"/>
        </w:rPr>
        <w:t>7. The ducks were _____________.</w:t>
      </w:r>
    </w:p>
    <w:p w:rsidR="00583A1C" w:rsidRPr="00F65313" w:rsidRDefault="00583A1C" w:rsidP="00583A1C">
      <w:pPr>
        <w:widowControl/>
        <w:spacing w:line="240" w:lineRule="atLeast"/>
        <w:ind w:firstLineChars="250" w:firstLine="450"/>
        <w:jc w:val="left"/>
        <w:rPr>
          <w:rFonts w:ascii="宋体" w:hAnsi="宋体" w:cs="宋体"/>
          <w:color w:val="000000"/>
          <w:kern w:val="0"/>
          <w:sz w:val="18"/>
        </w:rPr>
      </w:pPr>
      <w:r>
        <w:rPr>
          <w:color w:val="000000"/>
          <w:kern w:val="0"/>
          <w:sz w:val="18"/>
        </w:rPr>
        <w:t xml:space="preserve">A. yellow and orange  </w:t>
      </w:r>
      <w:r w:rsidRPr="00F65313">
        <w:rPr>
          <w:color w:val="000000"/>
          <w:kern w:val="0"/>
          <w:sz w:val="18"/>
        </w:rPr>
        <w:t xml:space="preserve">  B. yellow and white</w:t>
      </w:r>
      <w:r>
        <w:rPr>
          <w:rFonts w:ascii="宋体" w:hAnsi="宋体" w:cs="宋体" w:hint="eastAsia"/>
          <w:color w:val="000000"/>
          <w:kern w:val="0"/>
          <w:sz w:val="18"/>
        </w:rPr>
        <w:t xml:space="preserve"> </w:t>
      </w:r>
      <w:r>
        <w:rPr>
          <w:color w:val="000000"/>
          <w:kern w:val="0"/>
          <w:sz w:val="18"/>
        </w:rPr>
        <w:t xml:space="preserve">C. white and orange feet </w:t>
      </w:r>
      <w:r w:rsidRPr="00F65313">
        <w:rPr>
          <w:color w:val="000000"/>
          <w:kern w:val="0"/>
          <w:sz w:val="18"/>
        </w:rPr>
        <w:t xml:space="preserve">  D. white and black</w:t>
      </w:r>
    </w:p>
    <w:p w:rsidR="00583A1C" w:rsidRPr="00F65313" w:rsidRDefault="00583A1C" w:rsidP="00583A1C">
      <w:pPr>
        <w:widowControl/>
        <w:tabs>
          <w:tab w:val="right" w:pos="8165"/>
        </w:tabs>
        <w:spacing w:line="240" w:lineRule="atLeast"/>
        <w:jc w:val="left"/>
        <w:rPr>
          <w:rFonts w:ascii="宋体" w:hAnsi="宋体" w:cs="宋体"/>
          <w:color w:val="000000"/>
          <w:kern w:val="0"/>
          <w:sz w:val="18"/>
        </w:rPr>
      </w:pPr>
      <w:r w:rsidRPr="00F65313">
        <w:rPr>
          <w:color w:val="000000"/>
          <w:kern w:val="0"/>
          <w:sz w:val="18"/>
        </w:rPr>
        <w:t>(   )</w:t>
      </w:r>
      <w:r w:rsidRPr="00F65313">
        <w:rPr>
          <w:rFonts w:hint="eastAsia"/>
          <w:color w:val="000000"/>
          <w:kern w:val="0"/>
          <w:sz w:val="18"/>
        </w:rPr>
        <w:t>4</w:t>
      </w:r>
      <w:r w:rsidRPr="00F65313">
        <w:rPr>
          <w:color w:val="000000"/>
          <w:kern w:val="0"/>
          <w:sz w:val="18"/>
        </w:rPr>
        <w:t>8. First the little girl _________.</w:t>
      </w:r>
      <w:r w:rsidRPr="00F65313">
        <w:rPr>
          <w:color w:val="000000"/>
          <w:kern w:val="0"/>
          <w:sz w:val="18"/>
        </w:rPr>
        <w:tab/>
      </w:r>
    </w:p>
    <w:p w:rsidR="00583A1C" w:rsidRPr="00F65313" w:rsidRDefault="00583A1C" w:rsidP="00583A1C">
      <w:pPr>
        <w:widowControl/>
        <w:spacing w:line="240" w:lineRule="atLeast"/>
        <w:ind w:firstLineChars="250" w:firstLine="450"/>
        <w:jc w:val="left"/>
        <w:rPr>
          <w:rFonts w:ascii="宋体" w:hAnsi="宋体" w:cs="宋体"/>
          <w:color w:val="000000"/>
          <w:kern w:val="0"/>
          <w:sz w:val="18"/>
        </w:rPr>
      </w:pPr>
      <w:r w:rsidRPr="00F65313">
        <w:rPr>
          <w:rFonts w:hint="eastAsia"/>
          <w:color w:val="000000"/>
          <w:kern w:val="0"/>
          <w:sz w:val="18"/>
        </w:rPr>
        <w:t>A</w:t>
      </w:r>
      <w:r w:rsidRPr="00F65313">
        <w:rPr>
          <w:color w:val="000000"/>
          <w:kern w:val="0"/>
          <w:sz w:val="18"/>
        </w:rPr>
        <w:t>. sat on the bank</w:t>
      </w:r>
      <w:r>
        <w:rPr>
          <w:rFonts w:hint="eastAsia"/>
          <w:color w:val="000000"/>
          <w:kern w:val="0"/>
          <w:sz w:val="18"/>
        </w:rPr>
        <w:t xml:space="preserve">  </w:t>
      </w:r>
      <w:r w:rsidRPr="00F65313">
        <w:rPr>
          <w:rFonts w:hint="eastAsia"/>
          <w:color w:val="000000"/>
          <w:kern w:val="0"/>
          <w:sz w:val="18"/>
        </w:rPr>
        <w:t>B.didn</w:t>
      </w:r>
      <w:r w:rsidRPr="00F65313">
        <w:rPr>
          <w:color w:val="000000"/>
          <w:kern w:val="0"/>
          <w:sz w:val="18"/>
        </w:rPr>
        <w:t>’</w:t>
      </w:r>
      <w:r w:rsidRPr="00F65313">
        <w:rPr>
          <w:rFonts w:hint="eastAsia"/>
          <w:color w:val="000000"/>
          <w:kern w:val="0"/>
          <w:sz w:val="18"/>
        </w:rPr>
        <w:t>t eat</w:t>
      </w:r>
      <w:r>
        <w:rPr>
          <w:rFonts w:ascii="宋体" w:hAnsi="宋体" w:cs="宋体" w:hint="eastAsia"/>
          <w:color w:val="000000"/>
          <w:kern w:val="0"/>
          <w:sz w:val="18"/>
        </w:rPr>
        <w:t xml:space="preserve"> </w:t>
      </w:r>
      <w:r>
        <w:rPr>
          <w:color w:val="000000"/>
          <w:kern w:val="0"/>
          <w:sz w:val="18"/>
        </w:rPr>
        <w:t xml:space="preserve">C. walked to the pond </w:t>
      </w:r>
      <w:r w:rsidRPr="00F65313">
        <w:rPr>
          <w:color w:val="000000"/>
          <w:kern w:val="0"/>
          <w:sz w:val="18"/>
        </w:rPr>
        <w:t xml:space="preserve">  D. talked to the ducks</w:t>
      </w:r>
    </w:p>
    <w:p w:rsidR="00583A1C" w:rsidRPr="00F65313" w:rsidRDefault="00583A1C" w:rsidP="00583A1C">
      <w:pPr>
        <w:widowControl/>
        <w:spacing w:line="240" w:lineRule="atLeast"/>
        <w:jc w:val="left"/>
        <w:rPr>
          <w:rFonts w:ascii="宋体" w:hAnsi="宋体" w:cs="宋体"/>
          <w:color w:val="000000"/>
          <w:kern w:val="0"/>
          <w:sz w:val="18"/>
        </w:rPr>
      </w:pPr>
      <w:r w:rsidRPr="00F65313">
        <w:rPr>
          <w:color w:val="000000"/>
          <w:kern w:val="0"/>
          <w:sz w:val="18"/>
        </w:rPr>
        <w:t>(   )</w:t>
      </w:r>
      <w:r w:rsidRPr="00F65313">
        <w:rPr>
          <w:rFonts w:hint="eastAsia"/>
          <w:color w:val="000000"/>
          <w:kern w:val="0"/>
          <w:sz w:val="18"/>
        </w:rPr>
        <w:t>4</w:t>
      </w:r>
      <w:r w:rsidRPr="00F65313">
        <w:rPr>
          <w:color w:val="000000"/>
          <w:kern w:val="0"/>
          <w:sz w:val="18"/>
        </w:rPr>
        <w:t>9. At the end of the story, the ducks were probably ______</w:t>
      </w:r>
    </w:p>
    <w:p w:rsidR="00583A1C" w:rsidRPr="00F65313" w:rsidRDefault="00583A1C" w:rsidP="00583A1C">
      <w:pPr>
        <w:widowControl/>
        <w:spacing w:line="240" w:lineRule="atLeast"/>
        <w:ind w:firstLineChars="250" w:firstLine="450"/>
        <w:jc w:val="left"/>
        <w:rPr>
          <w:rFonts w:hint="eastAsia"/>
          <w:color w:val="000000"/>
          <w:kern w:val="0"/>
          <w:sz w:val="18"/>
        </w:rPr>
      </w:pPr>
      <w:r w:rsidRPr="00F65313">
        <w:rPr>
          <w:rFonts w:hint="eastAsia"/>
          <w:color w:val="000000"/>
          <w:kern w:val="0"/>
          <w:sz w:val="18"/>
        </w:rPr>
        <w:t>A</w:t>
      </w:r>
      <w:r>
        <w:rPr>
          <w:color w:val="000000"/>
          <w:kern w:val="0"/>
          <w:sz w:val="18"/>
        </w:rPr>
        <w:t xml:space="preserve">. in the wooden house </w:t>
      </w:r>
      <w:r>
        <w:rPr>
          <w:rFonts w:hint="eastAsia"/>
          <w:color w:val="000000"/>
          <w:kern w:val="0"/>
          <w:sz w:val="18"/>
        </w:rPr>
        <w:t xml:space="preserve"> </w:t>
      </w:r>
      <w:r w:rsidRPr="00F65313">
        <w:rPr>
          <w:rFonts w:hint="eastAsia"/>
          <w:color w:val="000000"/>
          <w:kern w:val="0"/>
          <w:sz w:val="18"/>
        </w:rPr>
        <w:t>B</w:t>
      </w:r>
      <w:r w:rsidRPr="00F65313">
        <w:rPr>
          <w:color w:val="000000"/>
          <w:kern w:val="0"/>
          <w:sz w:val="18"/>
        </w:rPr>
        <w:t>. swimming in the pond</w:t>
      </w:r>
      <w:r>
        <w:rPr>
          <w:rFonts w:hint="eastAsia"/>
          <w:color w:val="000000"/>
          <w:kern w:val="0"/>
          <w:sz w:val="18"/>
        </w:rPr>
        <w:t xml:space="preserve">  </w:t>
      </w:r>
      <w:r w:rsidRPr="00F65313">
        <w:rPr>
          <w:rFonts w:hint="eastAsia"/>
          <w:color w:val="000000"/>
          <w:kern w:val="0"/>
          <w:sz w:val="18"/>
        </w:rPr>
        <w:t>C</w:t>
      </w:r>
      <w:r>
        <w:rPr>
          <w:color w:val="000000"/>
          <w:kern w:val="0"/>
          <w:sz w:val="18"/>
        </w:rPr>
        <w:t>. under the water</w:t>
      </w:r>
      <w:r w:rsidRPr="00F65313">
        <w:rPr>
          <w:color w:val="000000"/>
          <w:kern w:val="0"/>
          <w:sz w:val="18"/>
        </w:rPr>
        <w:t xml:space="preserve"> </w:t>
      </w:r>
      <w:r w:rsidRPr="00F65313">
        <w:rPr>
          <w:rFonts w:hint="eastAsia"/>
          <w:color w:val="000000"/>
          <w:kern w:val="0"/>
          <w:sz w:val="18"/>
        </w:rPr>
        <w:t>D</w:t>
      </w:r>
      <w:r w:rsidRPr="00F65313">
        <w:rPr>
          <w:color w:val="000000"/>
          <w:kern w:val="0"/>
          <w:sz w:val="18"/>
        </w:rPr>
        <w:t>. on the plate</w:t>
      </w:r>
    </w:p>
    <w:p w:rsidR="00583A1C" w:rsidRPr="00F65313" w:rsidRDefault="00583A1C" w:rsidP="00583A1C">
      <w:pPr>
        <w:widowControl/>
        <w:spacing w:line="240" w:lineRule="atLeast"/>
        <w:jc w:val="left"/>
        <w:rPr>
          <w:rFonts w:ascii="宋体" w:hAnsi="宋体" w:cs="宋体"/>
          <w:color w:val="000000"/>
          <w:kern w:val="0"/>
          <w:sz w:val="18"/>
        </w:rPr>
      </w:pPr>
      <w:r w:rsidRPr="00F65313">
        <w:rPr>
          <w:color w:val="000000"/>
          <w:kern w:val="0"/>
          <w:sz w:val="18"/>
        </w:rPr>
        <w:t>(   )</w:t>
      </w:r>
      <w:r w:rsidRPr="00F65313">
        <w:rPr>
          <w:rFonts w:hint="eastAsia"/>
          <w:color w:val="000000"/>
          <w:kern w:val="0"/>
          <w:sz w:val="18"/>
        </w:rPr>
        <w:t>5</w:t>
      </w:r>
      <w:r w:rsidRPr="00F65313">
        <w:rPr>
          <w:color w:val="000000"/>
          <w:kern w:val="0"/>
          <w:sz w:val="18"/>
        </w:rPr>
        <w:t>0. The little girl didn’t eat because ______</w:t>
      </w:r>
    </w:p>
    <w:p w:rsidR="00583A1C" w:rsidRPr="00F65313" w:rsidRDefault="00583A1C" w:rsidP="00583A1C">
      <w:pPr>
        <w:widowControl/>
        <w:spacing w:line="240" w:lineRule="atLeast"/>
        <w:ind w:firstLineChars="250" w:firstLine="450"/>
        <w:jc w:val="left"/>
        <w:rPr>
          <w:rFonts w:ascii="宋体" w:hAnsi="宋体" w:cs="宋体" w:hint="eastAsia"/>
          <w:color w:val="000000"/>
          <w:kern w:val="0"/>
          <w:sz w:val="18"/>
        </w:rPr>
      </w:pPr>
      <w:r>
        <w:rPr>
          <w:color w:val="000000"/>
          <w:kern w:val="0"/>
          <w:sz w:val="18"/>
        </w:rPr>
        <w:t>A. she wanted nice cakes</w:t>
      </w:r>
      <w:r w:rsidRPr="00F65313">
        <w:rPr>
          <w:color w:val="000000"/>
          <w:kern w:val="0"/>
          <w:sz w:val="18"/>
        </w:rPr>
        <w:t xml:space="preserve"> B. the food was ducks</w:t>
      </w:r>
      <w:r>
        <w:rPr>
          <w:rFonts w:ascii="宋体" w:hAnsi="宋体" w:cs="宋体" w:hint="eastAsia"/>
          <w:color w:val="000000"/>
          <w:kern w:val="0"/>
          <w:sz w:val="18"/>
        </w:rPr>
        <w:t xml:space="preserve"> </w:t>
      </w:r>
      <w:r>
        <w:rPr>
          <w:color w:val="000000"/>
          <w:kern w:val="0"/>
          <w:sz w:val="18"/>
        </w:rPr>
        <w:t>C. the food was too hot</w:t>
      </w:r>
      <w:r w:rsidRPr="00F65313">
        <w:rPr>
          <w:color w:val="000000"/>
          <w:kern w:val="0"/>
          <w:sz w:val="18"/>
        </w:rPr>
        <w:t xml:space="preserve"> D. the plate was empty</w:t>
      </w:r>
    </w:p>
    <w:p w:rsidR="00583A1C" w:rsidRPr="00F65313" w:rsidRDefault="00583A1C" w:rsidP="00583A1C">
      <w:pPr>
        <w:tabs>
          <w:tab w:val="left" w:pos="2520"/>
          <w:tab w:val="left" w:pos="4410"/>
          <w:tab w:val="left" w:pos="6090"/>
        </w:tabs>
        <w:spacing w:line="240" w:lineRule="atLeast"/>
        <w:rPr>
          <w:rFonts w:hint="eastAsia"/>
          <w:color w:val="000000"/>
          <w:sz w:val="18"/>
          <w:szCs w:val="21"/>
        </w:rPr>
      </w:pPr>
      <w:r w:rsidRPr="00F65313">
        <w:rPr>
          <w:rFonts w:hint="eastAsia"/>
          <w:color w:val="000000"/>
          <w:sz w:val="18"/>
        </w:rPr>
        <w:t xml:space="preserve">VI. </w:t>
      </w:r>
      <w:r w:rsidRPr="00F65313">
        <w:rPr>
          <w:rFonts w:hint="eastAsia"/>
          <w:color w:val="000000"/>
          <w:sz w:val="18"/>
        </w:rPr>
        <w:t>补全对话（</w:t>
      </w:r>
      <w:r w:rsidRPr="00F65313">
        <w:rPr>
          <w:rFonts w:hint="eastAsia"/>
          <w:color w:val="000000"/>
          <w:sz w:val="18"/>
        </w:rPr>
        <w:t>10</w:t>
      </w:r>
      <w:r w:rsidRPr="00F65313">
        <w:rPr>
          <w:rFonts w:hint="eastAsia"/>
          <w:color w:val="000000"/>
          <w:sz w:val="18"/>
        </w:rPr>
        <w:t>分）</w:t>
      </w:r>
      <w:r w:rsidRPr="00F65313">
        <w:rPr>
          <w:rFonts w:hint="eastAsia"/>
          <w:color w:val="000000"/>
          <w:sz w:val="18"/>
          <w:szCs w:val="21"/>
        </w:rPr>
        <w:t>：</w:t>
      </w:r>
    </w:p>
    <w:tbl>
      <w:tblPr>
        <w:tblStyle w:val="ae"/>
        <w:tblpPr w:leftFromText="180" w:rightFromText="180" w:vertAnchor="text" w:horzAnchor="margin" w:tblpXSpec="right" w:tblpY="2"/>
        <w:tblOverlap w:val="never"/>
        <w:tblW w:w="0" w:type="auto"/>
        <w:tblLook w:val="01E0"/>
      </w:tblPr>
      <w:tblGrid>
        <w:gridCol w:w="3887"/>
      </w:tblGrid>
      <w:tr w:rsidR="00583A1C" w:rsidRPr="00F65313" w:rsidTr="00B51EDB">
        <w:trPr>
          <w:trHeight w:val="70"/>
        </w:trPr>
        <w:tc>
          <w:tcPr>
            <w:tcW w:w="3887" w:type="dxa"/>
          </w:tcPr>
          <w:p w:rsidR="00583A1C" w:rsidRPr="00F65313" w:rsidRDefault="00583A1C" w:rsidP="00583A1C">
            <w:pPr>
              <w:pStyle w:val="ac"/>
              <w:numPr>
                <w:ilvl w:val="0"/>
                <w:numId w:val="42"/>
              </w:numPr>
              <w:spacing w:line="240" w:lineRule="atLeast"/>
              <w:rPr>
                <w:rFonts w:hint="eastAsia"/>
                <w:color w:val="000000"/>
                <w:kern w:val="18"/>
                <w:sz w:val="18"/>
              </w:rPr>
            </w:pPr>
            <w:r w:rsidRPr="00F65313">
              <w:rPr>
                <w:color w:val="000000"/>
                <w:sz w:val="18"/>
              </w:rPr>
              <w:t>W</w:t>
            </w:r>
            <w:r w:rsidRPr="00F65313">
              <w:rPr>
                <w:rFonts w:hint="eastAsia"/>
                <w:color w:val="000000"/>
                <w:sz w:val="18"/>
              </w:rPr>
              <w:t>hy do you do it today?</w:t>
            </w:r>
          </w:p>
          <w:p w:rsidR="00583A1C" w:rsidRPr="00F65313" w:rsidRDefault="00583A1C" w:rsidP="00583A1C">
            <w:pPr>
              <w:pStyle w:val="ac"/>
              <w:numPr>
                <w:ilvl w:val="0"/>
                <w:numId w:val="42"/>
              </w:numPr>
              <w:spacing w:line="240" w:lineRule="atLeast"/>
              <w:rPr>
                <w:rFonts w:hint="eastAsia"/>
                <w:color w:val="000000"/>
                <w:kern w:val="18"/>
                <w:sz w:val="18"/>
              </w:rPr>
            </w:pPr>
            <w:r w:rsidRPr="00F65313">
              <w:rPr>
                <w:color w:val="000000"/>
                <w:sz w:val="18"/>
              </w:rPr>
              <w:t>O</w:t>
            </w:r>
            <w:r w:rsidRPr="00F65313">
              <w:rPr>
                <w:rFonts w:hint="eastAsia"/>
                <w:color w:val="000000"/>
                <w:sz w:val="18"/>
              </w:rPr>
              <w:t>f course.</w:t>
            </w:r>
          </w:p>
          <w:p w:rsidR="00583A1C" w:rsidRPr="00F65313" w:rsidRDefault="00583A1C" w:rsidP="00583A1C">
            <w:pPr>
              <w:pStyle w:val="ac"/>
              <w:numPr>
                <w:ilvl w:val="0"/>
                <w:numId w:val="42"/>
              </w:numPr>
              <w:spacing w:line="240" w:lineRule="atLeast"/>
              <w:rPr>
                <w:rFonts w:hint="eastAsia"/>
                <w:color w:val="000000"/>
                <w:kern w:val="18"/>
                <w:sz w:val="18"/>
              </w:rPr>
            </w:pPr>
            <w:r w:rsidRPr="00F65313">
              <w:rPr>
                <w:color w:val="000000"/>
                <w:sz w:val="18"/>
              </w:rPr>
              <w:t>H</w:t>
            </w:r>
            <w:r w:rsidRPr="00F65313">
              <w:rPr>
                <w:rFonts w:hint="eastAsia"/>
                <w:color w:val="000000"/>
                <w:sz w:val="18"/>
              </w:rPr>
              <w:t>ow many animals do you have ?</w:t>
            </w:r>
          </w:p>
          <w:p w:rsidR="00583A1C" w:rsidRPr="00F65313" w:rsidRDefault="00583A1C" w:rsidP="00583A1C">
            <w:pPr>
              <w:pStyle w:val="ac"/>
              <w:numPr>
                <w:ilvl w:val="0"/>
                <w:numId w:val="42"/>
              </w:numPr>
              <w:spacing w:line="240" w:lineRule="atLeast"/>
              <w:rPr>
                <w:rFonts w:hint="eastAsia"/>
                <w:color w:val="000000"/>
                <w:kern w:val="18"/>
                <w:sz w:val="18"/>
              </w:rPr>
            </w:pPr>
            <w:r w:rsidRPr="00F65313">
              <w:rPr>
                <w:color w:val="000000"/>
                <w:sz w:val="18"/>
              </w:rPr>
              <w:t>N</w:t>
            </w:r>
            <w:r w:rsidRPr="00F65313">
              <w:rPr>
                <w:rFonts w:hint="eastAsia"/>
                <w:color w:val="000000"/>
                <w:sz w:val="18"/>
              </w:rPr>
              <w:t>o ,I won</w:t>
            </w:r>
            <w:r w:rsidRPr="00F65313">
              <w:rPr>
                <w:color w:val="000000"/>
                <w:sz w:val="18"/>
              </w:rPr>
              <w:t>’</w:t>
            </w:r>
            <w:r w:rsidRPr="00F65313">
              <w:rPr>
                <w:rFonts w:hint="eastAsia"/>
                <w:color w:val="000000"/>
                <w:sz w:val="18"/>
              </w:rPr>
              <w:t>t.</w:t>
            </w:r>
          </w:p>
          <w:p w:rsidR="00583A1C" w:rsidRPr="00F65313" w:rsidRDefault="00583A1C" w:rsidP="00583A1C">
            <w:pPr>
              <w:pStyle w:val="ac"/>
              <w:numPr>
                <w:ilvl w:val="0"/>
                <w:numId w:val="42"/>
              </w:numPr>
              <w:spacing w:line="240" w:lineRule="atLeast"/>
              <w:rPr>
                <w:rFonts w:hint="eastAsia"/>
                <w:color w:val="000000"/>
                <w:kern w:val="18"/>
                <w:sz w:val="18"/>
              </w:rPr>
            </w:pPr>
            <w:r w:rsidRPr="00F65313">
              <w:rPr>
                <w:rFonts w:hint="eastAsia"/>
                <w:color w:val="000000"/>
                <w:sz w:val="18"/>
              </w:rPr>
              <w:t>OK..See you then.</w:t>
            </w:r>
          </w:p>
        </w:tc>
      </w:tr>
    </w:tbl>
    <w:p w:rsidR="00583A1C" w:rsidRPr="00F65313" w:rsidRDefault="00583A1C" w:rsidP="00583A1C">
      <w:pPr>
        <w:spacing w:line="240" w:lineRule="atLeast"/>
        <w:rPr>
          <w:rFonts w:hint="eastAsia"/>
          <w:color w:val="000000"/>
          <w:sz w:val="18"/>
        </w:rPr>
      </w:pPr>
      <w:r w:rsidRPr="00F65313">
        <w:rPr>
          <w:rFonts w:hint="eastAsia"/>
          <w:color w:val="000000"/>
          <w:sz w:val="18"/>
        </w:rPr>
        <w:t>A:</w:t>
      </w:r>
      <w:r w:rsidRPr="00F65313">
        <w:rPr>
          <w:color w:val="000000"/>
          <w:sz w:val="18"/>
        </w:rPr>
        <w:t>S</w:t>
      </w:r>
      <w:r w:rsidRPr="00F65313">
        <w:rPr>
          <w:rFonts w:hint="eastAsia"/>
          <w:color w:val="000000"/>
          <w:sz w:val="18"/>
        </w:rPr>
        <w:t>hall we play football together?</w:t>
      </w:r>
    </w:p>
    <w:p w:rsidR="00583A1C" w:rsidRPr="00F65313" w:rsidRDefault="00583A1C" w:rsidP="00583A1C">
      <w:pPr>
        <w:spacing w:line="240" w:lineRule="atLeast"/>
        <w:rPr>
          <w:rFonts w:hint="eastAsia"/>
          <w:color w:val="000000"/>
          <w:sz w:val="18"/>
        </w:rPr>
      </w:pPr>
      <w:r w:rsidRPr="00F65313">
        <w:rPr>
          <w:color w:val="000000"/>
          <w:sz w:val="18"/>
        </w:rPr>
        <w:t>B</w:t>
      </w:r>
      <w:r w:rsidRPr="00F65313">
        <w:rPr>
          <w:rFonts w:hint="eastAsia"/>
          <w:color w:val="000000"/>
          <w:sz w:val="18"/>
        </w:rPr>
        <w:t xml:space="preserve">:  </w:t>
      </w:r>
      <w:r w:rsidRPr="00F65313">
        <w:rPr>
          <w:rFonts w:hint="eastAsia"/>
          <w:color w:val="000000"/>
          <w:sz w:val="18"/>
          <w:u w:val="single"/>
        </w:rPr>
        <w:t xml:space="preserve">            </w:t>
      </w:r>
      <w:r w:rsidRPr="00F65313">
        <w:rPr>
          <w:rFonts w:hint="eastAsia"/>
          <w:color w:val="000000"/>
          <w:sz w:val="18"/>
        </w:rPr>
        <w:t xml:space="preserve"> (51) </w:t>
      </w:r>
    </w:p>
    <w:p w:rsidR="00583A1C" w:rsidRPr="00F65313" w:rsidRDefault="00583A1C" w:rsidP="00583A1C">
      <w:pPr>
        <w:spacing w:line="240" w:lineRule="atLeast"/>
        <w:rPr>
          <w:rFonts w:hint="eastAsia"/>
          <w:color w:val="000000"/>
          <w:sz w:val="18"/>
        </w:rPr>
      </w:pPr>
      <w:r w:rsidRPr="00F65313">
        <w:rPr>
          <w:color w:val="000000"/>
          <w:sz w:val="18"/>
        </w:rPr>
        <w:t>A</w:t>
      </w:r>
      <w:r>
        <w:rPr>
          <w:rFonts w:hint="eastAsia"/>
          <w:color w:val="000000"/>
          <w:sz w:val="18"/>
        </w:rPr>
        <w:t>:</w:t>
      </w:r>
      <w:r w:rsidRPr="00F65313">
        <w:rPr>
          <w:color w:val="000000"/>
          <w:sz w:val="18"/>
        </w:rPr>
        <w:t>W</w:t>
      </w:r>
      <w:r w:rsidRPr="00F65313">
        <w:rPr>
          <w:rFonts w:hint="eastAsia"/>
          <w:color w:val="000000"/>
          <w:sz w:val="18"/>
        </w:rPr>
        <w:t>hy not?</w:t>
      </w:r>
    </w:p>
    <w:p w:rsidR="00583A1C" w:rsidRPr="00F65313" w:rsidRDefault="00583A1C" w:rsidP="00583A1C">
      <w:pPr>
        <w:spacing w:line="240" w:lineRule="atLeast"/>
        <w:rPr>
          <w:rFonts w:hint="eastAsia"/>
          <w:color w:val="000000"/>
          <w:sz w:val="18"/>
        </w:rPr>
      </w:pPr>
      <w:r w:rsidRPr="00F65313">
        <w:rPr>
          <w:color w:val="000000"/>
          <w:sz w:val="18"/>
        </w:rPr>
        <w:t>B</w:t>
      </w:r>
      <w:r w:rsidRPr="00F65313">
        <w:rPr>
          <w:rFonts w:hint="eastAsia"/>
          <w:color w:val="000000"/>
          <w:sz w:val="18"/>
        </w:rPr>
        <w:t>:</w:t>
      </w:r>
      <w:r w:rsidRPr="00F65313">
        <w:rPr>
          <w:color w:val="000000"/>
          <w:sz w:val="18"/>
        </w:rPr>
        <w:t>B</w:t>
      </w:r>
      <w:r w:rsidRPr="00F65313">
        <w:rPr>
          <w:rFonts w:hint="eastAsia"/>
          <w:color w:val="000000"/>
          <w:sz w:val="18"/>
        </w:rPr>
        <w:t>ecause I have to go home to feed animals.</w:t>
      </w:r>
    </w:p>
    <w:p w:rsidR="00583A1C" w:rsidRPr="00F65313" w:rsidRDefault="00583A1C" w:rsidP="00583A1C">
      <w:pPr>
        <w:spacing w:line="240" w:lineRule="atLeast"/>
        <w:rPr>
          <w:rFonts w:hint="eastAsia"/>
          <w:color w:val="000000"/>
          <w:sz w:val="18"/>
        </w:rPr>
      </w:pPr>
      <w:r w:rsidRPr="00F65313">
        <w:rPr>
          <w:color w:val="000000"/>
          <w:sz w:val="18"/>
        </w:rPr>
        <w:t>A</w:t>
      </w:r>
      <w:r w:rsidRPr="00F65313">
        <w:rPr>
          <w:rFonts w:hint="eastAsia"/>
          <w:color w:val="000000"/>
          <w:sz w:val="18"/>
        </w:rPr>
        <w:t>:</w:t>
      </w:r>
      <w:r w:rsidRPr="00F65313">
        <w:rPr>
          <w:rFonts w:hint="eastAsia"/>
          <w:color w:val="000000"/>
          <w:sz w:val="18"/>
          <w:u w:val="single"/>
        </w:rPr>
        <w:t xml:space="preserve">            </w:t>
      </w:r>
      <w:r w:rsidRPr="00F65313">
        <w:rPr>
          <w:rFonts w:hint="eastAsia"/>
          <w:color w:val="000000"/>
          <w:sz w:val="18"/>
        </w:rPr>
        <w:t xml:space="preserve"> (52)</w:t>
      </w:r>
    </w:p>
    <w:p w:rsidR="00583A1C" w:rsidRPr="00F65313" w:rsidRDefault="00583A1C" w:rsidP="00583A1C">
      <w:pPr>
        <w:spacing w:line="240" w:lineRule="atLeast"/>
        <w:rPr>
          <w:rFonts w:hint="eastAsia"/>
          <w:color w:val="000000"/>
          <w:sz w:val="18"/>
        </w:rPr>
      </w:pPr>
      <w:r w:rsidRPr="00F65313">
        <w:rPr>
          <w:color w:val="000000"/>
          <w:sz w:val="18"/>
        </w:rPr>
        <w:t>B</w:t>
      </w:r>
      <w:r w:rsidRPr="00F65313">
        <w:rPr>
          <w:rFonts w:hint="eastAsia"/>
          <w:color w:val="000000"/>
          <w:sz w:val="18"/>
        </w:rPr>
        <w:t>:</w:t>
      </w:r>
      <w:r w:rsidRPr="00F65313">
        <w:rPr>
          <w:color w:val="000000"/>
          <w:sz w:val="18"/>
        </w:rPr>
        <w:t>W</w:t>
      </w:r>
      <w:r w:rsidRPr="00F65313">
        <w:rPr>
          <w:rFonts w:hint="eastAsia"/>
          <w:color w:val="000000"/>
          <w:sz w:val="18"/>
        </w:rPr>
        <w:t>e have three sheep.two cows and some chickens .</w:t>
      </w:r>
    </w:p>
    <w:p w:rsidR="00583A1C" w:rsidRPr="00F65313" w:rsidRDefault="00583A1C" w:rsidP="00583A1C">
      <w:pPr>
        <w:spacing w:line="240" w:lineRule="atLeast"/>
        <w:rPr>
          <w:rFonts w:hint="eastAsia"/>
          <w:color w:val="000000"/>
          <w:sz w:val="18"/>
        </w:rPr>
      </w:pPr>
      <w:r w:rsidRPr="00F65313">
        <w:rPr>
          <w:color w:val="000000"/>
          <w:sz w:val="18"/>
        </w:rPr>
        <w:t>A</w:t>
      </w:r>
      <w:r w:rsidRPr="00F65313">
        <w:rPr>
          <w:rFonts w:hint="eastAsia"/>
          <w:color w:val="000000"/>
          <w:sz w:val="18"/>
        </w:rPr>
        <w:t>:</w:t>
      </w:r>
      <w:r w:rsidRPr="00F65313">
        <w:rPr>
          <w:rFonts w:hint="eastAsia"/>
          <w:color w:val="000000"/>
          <w:sz w:val="18"/>
          <w:u w:val="single"/>
        </w:rPr>
        <w:t xml:space="preserve">            </w:t>
      </w:r>
      <w:r w:rsidRPr="00F65313">
        <w:rPr>
          <w:rFonts w:hint="eastAsia"/>
          <w:color w:val="000000"/>
          <w:sz w:val="18"/>
        </w:rPr>
        <w:t xml:space="preserve"> (53)</w:t>
      </w:r>
    </w:p>
    <w:p w:rsidR="00583A1C" w:rsidRPr="00F65313" w:rsidRDefault="00583A1C" w:rsidP="00583A1C">
      <w:pPr>
        <w:spacing w:line="240" w:lineRule="atLeast"/>
        <w:rPr>
          <w:rFonts w:hint="eastAsia"/>
          <w:color w:val="000000"/>
          <w:sz w:val="18"/>
        </w:rPr>
      </w:pPr>
      <w:r w:rsidRPr="00F65313">
        <w:rPr>
          <w:color w:val="000000"/>
          <w:sz w:val="18"/>
        </w:rPr>
        <w:t>B</w:t>
      </w:r>
      <w:r w:rsidRPr="00F65313">
        <w:rPr>
          <w:rFonts w:hint="eastAsia"/>
          <w:color w:val="000000"/>
          <w:sz w:val="18"/>
        </w:rPr>
        <w:t>:</w:t>
      </w:r>
      <w:r w:rsidRPr="00F65313">
        <w:rPr>
          <w:color w:val="000000"/>
          <w:sz w:val="18"/>
        </w:rPr>
        <w:t>B</w:t>
      </w:r>
      <w:r w:rsidRPr="00F65313">
        <w:rPr>
          <w:rFonts w:hint="eastAsia"/>
          <w:color w:val="000000"/>
          <w:sz w:val="18"/>
        </w:rPr>
        <w:t>ecause my brother did it yesterdy.It</w:t>
      </w:r>
      <w:r w:rsidRPr="00F65313">
        <w:rPr>
          <w:color w:val="000000"/>
          <w:sz w:val="18"/>
        </w:rPr>
        <w:t>’</w:t>
      </w:r>
      <w:r>
        <w:rPr>
          <w:rFonts w:hint="eastAsia"/>
          <w:color w:val="000000"/>
          <w:sz w:val="18"/>
        </w:rPr>
        <w:t>s</w:t>
      </w:r>
      <w:r w:rsidRPr="00F65313">
        <w:rPr>
          <w:rFonts w:hint="eastAsia"/>
          <w:color w:val="000000"/>
          <w:sz w:val="18"/>
        </w:rPr>
        <w:t xml:space="preserve"> my </w:t>
      </w:r>
      <w:r>
        <w:rPr>
          <w:rFonts w:hint="eastAsia"/>
          <w:color w:val="000000"/>
          <w:sz w:val="18"/>
        </w:rPr>
        <w:t xml:space="preserve">turn to do it </w:t>
      </w:r>
      <w:r w:rsidRPr="00F65313">
        <w:rPr>
          <w:rFonts w:hint="eastAsia"/>
          <w:color w:val="000000"/>
          <w:sz w:val="18"/>
        </w:rPr>
        <w:t>today.</w:t>
      </w:r>
    </w:p>
    <w:p w:rsidR="00583A1C" w:rsidRPr="00F65313" w:rsidRDefault="00583A1C" w:rsidP="00583A1C">
      <w:pPr>
        <w:spacing w:line="240" w:lineRule="atLeast"/>
        <w:rPr>
          <w:rFonts w:hint="eastAsia"/>
          <w:color w:val="000000"/>
          <w:sz w:val="18"/>
        </w:rPr>
      </w:pPr>
      <w:r w:rsidRPr="00F65313">
        <w:rPr>
          <w:color w:val="000000"/>
          <w:sz w:val="18"/>
        </w:rPr>
        <w:t>A</w:t>
      </w:r>
      <w:r w:rsidRPr="00F65313">
        <w:rPr>
          <w:rFonts w:hint="eastAsia"/>
          <w:color w:val="000000"/>
          <w:sz w:val="18"/>
        </w:rPr>
        <w:t>:OK.I see.Will you be free tomorrow afternoon?</w:t>
      </w:r>
    </w:p>
    <w:p w:rsidR="00583A1C" w:rsidRPr="00F65313" w:rsidRDefault="00583A1C" w:rsidP="00583A1C">
      <w:pPr>
        <w:spacing w:line="240" w:lineRule="atLeast"/>
        <w:rPr>
          <w:rFonts w:hint="eastAsia"/>
          <w:color w:val="000000"/>
          <w:sz w:val="18"/>
        </w:rPr>
      </w:pPr>
      <w:r w:rsidRPr="00F65313">
        <w:rPr>
          <w:color w:val="000000"/>
          <w:sz w:val="18"/>
        </w:rPr>
        <w:lastRenderedPageBreak/>
        <w:t>B</w:t>
      </w:r>
      <w:r w:rsidRPr="00F65313">
        <w:rPr>
          <w:rFonts w:hint="eastAsia"/>
          <w:color w:val="000000"/>
          <w:sz w:val="18"/>
        </w:rPr>
        <w:t xml:space="preserve">:  </w:t>
      </w:r>
      <w:r w:rsidRPr="00F65313">
        <w:rPr>
          <w:rFonts w:hint="eastAsia"/>
          <w:color w:val="000000"/>
          <w:sz w:val="18"/>
          <w:u w:val="single"/>
        </w:rPr>
        <w:t xml:space="preserve">            </w:t>
      </w:r>
      <w:r w:rsidRPr="00F65313">
        <w:rPr>
          <w:rFonts w:hint="eastAsia"/>
          <w:color w:val="000000"/>
          <w:sz w:val="18"/>
        </w:rPr>
        <w:t xml:space="preserve"> (54)</w:t>
      </w:r>
      <w:r w:rsidRPr="00F65313">
        <w:rPr>
          <w:color w:val="000000"/>
          <w:sz w:val="18"/>
        </w:rPr>
        <w:t>W</w:t>
      </w:r>
      <w:r w:rsidRPr="00F65313">
        <w:rPr>
          <w:rFonts w:hint="eastAsia"/>
          <w:color w:val="000000"/>
          <w:sz w:val="18"/>
        </w:rPr>
        <w:t>hat</w:t>
      </w:r>
      <w:r w:rsidRPr="00F65313">
        <w:rPr>
          <w:color w:val="000000"/>
          <w:sz w:val="18"/>
        </w:rPr>
        <w:t>’</w:t>
      </w:r>
      <w:r>
        <w:rPr>
          <w:rFonts w:hint="eastAsia"/>
          <w:color w:val="000000"/>
          <w:sz w:val="18"/>
        </w:rPr>
        <w:t xml:space="preserve">s </w:t>
      </w:r>
      <w:r w:rsidRPr="00F65313">
        <w:rPr>
          <w:rFonts w:hint="eastAsia"/>
          <w:color w:val="000000"/>
          <w:sz w:val="18"/>
        </w:rPr>
        <w:t xml:space="preserve"> the matter?</w:t>
      </w:r>
    </w:p>
    <w:p w:rsidR="00583A1C" w:rsidRPr="00F65313" w:rsidRDefault="00583A1C" w:rsidP="00583A1C">
      <w:pPr>
        <w:spacing w:line="240" w:lineRule="atLeast"/>
        <w:rPr>
          <w:rFonts w:hint="eastAsia"/>
          <w:color w:val="000000"/>
          <w:sz w:val="18"/>
        </w:rPr>
      </w:pPr>
      <w:r w:rsidRPr="00F65313">
        <w:rPr>
          <w:color w:val="000000"/>
          <w:sz w:val="18"/>
        </w:rPr>
        <w:t>A</w:t>
      </w:r>
      <w:r w:rsidRPr="00F65313">
        <w:rPr>
          <w:rFonts w:hint="eastAsia"/>
          <w:color w:val="000000"/>
          <w:sz w:val="18"/>
        </w:rPr>
        <w:t>:</w:t>
      </w:r>
      <w:r w:rsidRPr="00F65313">
        <w:rPr>
          <w:color w:val="000000"/>
          <w:sz w:val="18"/>
        </w:rPr>
        <w:t>L</w:t>
      </w:r>
      <w:r w:rsidRPr="00F65313">
        <w:rPr>
          <w:rFonts w:hint="eastAsia"/>
          <w:color w:val="000000"/>
          <w:sz w:val="18"/>
        </w:rPr>
        <w:t>et</w:t>
      </w:r>
      <w:r w:rsidRPr="00F65313">
        <w:rPr>
          <w:color w:val="000000"/>
          <w:sz w:val="18"/>
        </w:rPr>
        <w:t>’</w:t>
      </w:r>
      <w:r>
        <w:rPr>
          <w:rFonts w:hint="eastAsia"/>
          <w:color w:val="000000"/>
          <w:sz w:val="18"/>
        </w:rPr>
        <w:t xml:space="preserve">s </w:t>
      </w:r>
      <w:r w:rsidRPr="00F65313">
        <w:rPr>
          <w:rFonts w:hint="eastAsia"/>
          <w:color w:val="000000"/>
          <w:sz w:val="18"/>
        </w:rPr>
        <w:t>play football together then .</w:t>
      </w:r>
    </w:p>
    <w:p w:rsidR="00583A1C" w:rsidRPr="00F65313" w:rsidRDefault="00583A1C" w:rsidP="00583A1C">
      <w:pPr>
        <w:tabs>
          <w:tab w:val="center" w:pos="4082"/>
        </w:tabs>
        <w:spacing w:line="240" w:lineRule="atLeast"/>
        <w:rPr>
          <w:rFonts w:hint="eastAsia"/>
          <w:color w:val="000000"/>
          <w:sz w:val="18"/>
        </w:rPr>
      </w:pPr>
      <w:r w:rsidRPr="00F65313">
        <w:rPr>
          <w:color w:val="000000"/>
          <w:sz w:val="18"/>
        </w:rPr>
        <w:t>B</w:t>
      </w:r>
      <w:r w:rsidRPr="00F65313">
        <w:rPr>
          <w:rFonts w:hint="eastAsia"/>
          <w:color w:val="000000"/>
          <w:sz w:val="18"/>
        </w:rPr>
        <w:t>:OK.</w:t>
      </w:r>
      <w:r>
        <w:rPr>
          <w:rFonts w:hint="eastAsia"/>
          <w:color w:val="000000"/>
          <w:sz w:val="18"/>
        </w:rPr>
        <w:t xml:space="preserve"> </w:t>
      </w:r>
      <w:r w:rsidRPr="00F65313">
        <w:rPr>
          <w:rFonts w:hint="eastAsia"/>
          <w:color w:val="000000"/>
          <w:sz w:val="18"/>
        </w:rPr>
        <w:t>That</w:t>
      </w:r>
      <w:r w:rsidRPr="00F65313">
        <w:rPr>
          <w:color w:val="000000"/>
          <w:sz w:val="18"/>
        </w:rPr>
        <w:t>’</w:t>
      </w:r>
      <w:r w:rsidRPr="00F65313">
        <w:rPr>
          <w:rFonts w:hint="eastAsia"/>
          <w:color w:val="000000"/>
          <w:sz w:val="18"/>
        </w:rPr>
        <w:t>s</w:t>
      </w:r>
      <w:r>
        <w:rPr>
          <w:rFonts w:hint="eastAsia"/>
          <w:color w:val="000000"/>
          <w:sz w:val="18"/>
        </w:rPr>
        <w:t xml:space="preserve"> </w:t>
      </w:r>
      <w:r w:rsidRPr="00F65313">
        <w:rPr>
          <w:rFonts w:hint="eastAsia"/>
          <w:color w:val="000000"/>
          <w:sz w:val="18"/>
        </w:rPr>
        <w:t>great.Let</w:t>
      </w:r>
      <w:r w:rsidRPr="00F65313">
        <w:rPr>
          <w:color w:val="000000"/>
          <w:sz w:val="18"/>
        </w:rPr>
        <w:t>’</w:t>
      </w:r>
      <w:r w:rsidRPr="00F65313">
        <w:rPr>
          <w:rFonts w:hint="eastAsia"/>
          <w:color w:val="000000"/>
          <w:sz w:val="18"/>
        </w:rPr>
        <w:t>s meet at school.</w:t>
      </w:r>
      <w:r w:rsidRPr="00F65313">
        <w:rPr>
          <w:color w:val="000000"/>
          <w:sz w:val="18"/>
        </w:rPr>
        <w:tab/>
      </w:r>
    </w:p>
    <w:p w:rsidR="00583A1C" w:rsidRPr="00F65313" w:rsidRDefault="00583A1C" w:rsidP="00583A1C">
      <w:pPr>
        <w:spacing w:line="240" w:lineRule="atLeast"/>
        <w:jc w:val="left"/>
        <w:rPr>
          <w:rFonts w:hint="eastAsia"/>
          <w:color w:val="000000"/>
          <w:sz w:val="18"/>
        </w:rPr>
      </w:pPr>
      <w:r w:rsidRPr="00F65313">
        <w:rPr>
          <w:color w:val="000000"/>
          <w:sz w:val="18"/>
        </w:rPr>
        <w:t>A</w:t>
      </w:r>
      <w:r w:rsidRPr="00F65313">
        <w:rPr>
          <w:rFonts w:hint="eastAsia"/>
          <w:color w:val="000000"/>
          <w:sz w:val="18"/>
        </w:rPr>
        <w:t>:</w:t>
      </w:r>
      <w:r w:rsidRPr="00F65313">
        <w:rPr>
          <w:rFonts w:hint="eastAsia"/>
          <w:color w:val="000000"/>
          <w:sz w:val="18"/>
          <w:u w:val="single"/>
        </w:rPr>
        <w:t xml:space="preserve">            </w:t>
      </w:r>
      <w:r w:rsidRPr="00F65313">
        <w:rPr>
          <w:rFonts w:hint="eastAsia"/>
          <w:color w:val="000000"/>
          <w:sz w:val="18"/>
        </w:rPr>
        <w:t xml:space="preserve"> (55)</w:t>
      </w:r>
    </w:p>
    <w:p w:rsidR="00583A1C" w:rsidRPr="00F65313" w:rsidRDefault="00583A1C" w:rsidP="00583A1C">
      <w:pPr>
        <w:widowControl/>
        <w:snapToGrid w:val="0"/>
        <w:spacing w:line="240" w:lineRule="atLeast"/>
        <w:jc w:val="left"/>
        <w:rPr>
          <w:color w:val="000000"/>
          <w:kern w:val="0"/>
          <w:sz w:val="18"/>
          <w:szCs w:val="21"/>
        </w:rPr>
      </w:pPr>
      <w:r w:rsidRPr="00F65313">
        <w:rPr>
          <w:rFonts w:hint="eastAsia"/>
          <w:color w:val="000000"/>
          <w:sz w:val="18"/>
        </w:rPr>
        <w:t xml:space="preserve">VII. </w:t>
      </w:r>
      <w:r w:rsidRPr="00F65313">
        <w:rPr>
          <w:color w:val="000000"/>
          <w:sz w:val="18"/>
        </w:rPr>
        <w:t>写作</w:t>
      </w:r>
      <w:r w:rsidRPr="00F65313">
        <w:rPr>
          <w:rFonts w:hint="eastAsia"/>
          <w:color w:val="000000"/>
          <w:sz w:val="18"/>
        </w:rPr>
        <w:t>（</w:t>
      </w:r>
      <w:r w:rsidRPr="00F65313">
        <w:rPr>
          <w:rFonts w:hint="eastAsia"/>
          <w:color w:val="000000"/>
          <w:sz w:val="18"/>
        </w:rPr>
        <w:t>15</w:t>
      </w:r>
      <w:r w:rsidRPr="00F65313">
        <w:rPr>
          <w:rFonts w:hint="eastAsia"/>
          <w:color w:val="000000"/>
          <w:sz w:val="18"/>
        </w:rPr>
        <w:t>分）</w:t>
      </w:r>
      <w:r>
        <w:rPr>
          <w:rFonts w:hint="eastAsia"/>
          <w:color w:val="000000"/>
          <w:kern w:val="0"/>
          <w:sz w:val="18"/>
          <w:szCs w:val="21"/>
        </w:rPr>
        <w:t>大明</w:t>
      </w:r>
      <w:r>
        <w:rPr>
          <w:color w:val="000000"/>
          <w:kern w:val="0"/>
          <w:sz w:val="18"/>
          <w:szCs w:val="21"/>
        </w:rPr>
        <w:t>是一名</w:t>
      </w:r>
      <w:r>
        <w:rPr>
          <w:rFonts w:hint="eastAsia"/>
          <w:color w:val="000000"/>
          <w:kern w:val="0"/>
          <w:sz w:val="18"/>
          <w:szCs w:val="21"/>
        </w:rPr>
        <w:t>28</w:t>
      </w:r>
      <w:r>
        <w:rPr>
          <w:rFonts w:hint="eastAsia"/>
          <w:color w:val="000000"/>
          <w:kern w:val="0"/>
          <w:sz w:val="18"/>
          <w:szCs w:val="21"/>
        </w:rPr>
        <w:t>中八</w:t>
      </w:r>
      <w:r>
        <w:rPr>
          <w:color w:val="000000"/>
          <w:kern w:val="0"/>
          <w:sz w:val="18"/>
          <w:szCs w:val="21"/>
        </w:rPr>
        <w:t>年级</w:t>
      </w:r>
      <w:r>
        <w:rPr>
          <w:rFonts w:hint="eastAsia"/>
          <w:color w:val="000000"/>
          <w:kern w:val="0"/>
          <w:sz w:val="18"/>
          <w:szCs w:val="21"/>
        </w:rPr>
        <w:t>五</w:t>
      </w:r>
      <w:r w:rsidRPr="00F65313">
        <w:rPr>
          <w:color w:val="000000"/>
          <w:kern w:val="0"/>
          <w:sz w:val="18"/>
          <w:szCs w:val="21"/>
        </w:rPr>
        <w:t>班的学生。他的英语非常优</w:t>
      </w:r>
      <w:r>
        <w:rPr>
          <w:color w:val="000000"/>
          <w:kern w:val="0"/>
          <w:sz w:val="18"/>
          <w:szCs w:val="21"/>
        </w:rPr>
        <w:t>秀，学校邀请他与初一年级的同学交流一下英语学习经验。如果你是</w:t>
      </w:r>
      <w:r>
        <w:rPr>
          <w:rFonts w:hint="eastAsia"/>
          <w:color w:val="000000"/>
          <w:kern w:val="0"/>
          <w:sz w:val="18"/>
          <w:szCs w:val="21"/>
        </w:rPr>
        <w:t>大明</w:t>
      </w:r>
      <w:r w:rsidRPr="00F65313">
        <w:rPr>
          <w:color w:val="000000"/>
          <w:kern w:val="0"/>
          <w:sz w:val="18"/>
          <w:szCs w:val="21"/>
        </w:rPr>
        <w:t>，请你依据下列要点，为这次交流会准备一份不少于</w:t>
      </w:r>
      <w:r w:rsidRPr="00F65313">
        <w:rPr>
          <w:rFonts w:hint="eastAsia"/>
          <w:color w:val="000000"/>
          <w:kern w:val="0"/>
          <w:sz w:val="18"/>
          <w:szCs w:val="21"/>
        </w:rPr>
        <w:t>5</w:t>
      </w:r>
      <w:r w:rsidRPr="00F65313">
        <w:rPr>
          <w:color w:val="000000"/>
          <w:kern w:val="0"/>
          <w:sz w:val="18"/>
          <w:szCs w:val="21"/>
        </w:rPr>
        <w:t>0</w:t>
      </w:r>
      <w:r w:rsidRPr="00F65313">
        <w:rPr>
          <w:color w:val="000000"/>
          <w:kern w:val="0"/>
          <w:sz w:val="18"/>
          <w:szCs w:val="21"/>
        </w:rPr>
        <w:t>词的发言稿。</w:t>
      </w:r>
    </w:p>
    <w:p w:rsidR="00583A1C" w:rsidRPr="00F65313" w:rsidRDefault="00583A1C" w:rsidP="00583A1C">
      <w:pPr>
        <w:widowControl/>
        <w:snapToGrid w:val="0"/>
        <w:spacing w:line="240" w:lineRule="atLeast"/>
        <w:jc w:val="left"/>
        <w:rPr>
          <w:color w:val="000000"/>
          <w:kern w:val="0"/>
          <w:sz w:val="18"/>
          <w:szCs w:val="21"/>
        </w:rPr>
      </w:pPr>
      <w:r w:rsidRPr="00F65313">
        <w:rPr>
          <w:color w:val="000000"/>
          <w:kern w:val="0"/>
          <w:sz w:val="18"/>
          <w:szCs w:val="21"/>
        </w:rPr>
        <w:t>要求：</w:t>
      </w:r>
      <w:r w:rsidRPr="00F65313">
        <w:rPr>
          <w:color w:val="000000"/>
          <w:kern w:val="0"/>
          <w:sz w:val="18"/>
          <w:szCs w:val="21"/>
        </w:rPr>
        <w:t xml:space="preserve">1. </w:t>
      </w:r>
      <w:r w:rsidRPr="00F65313">
        <w:rPr>
          <w:color w:val="000000"/>
          <w:kern w:val="0"/>
          <w:sz w:val="18"/>
          <w:szCs w:val="21"/>
        </w:rPr>
        <w:t>发言稿必须包括自我介绍；</w:t>
      </w:r>
    </w:p>
    <w:p w:rsidR="00583A1C" w:rsidRPr="00F65313" w:rsidRDefault="00583A1C" w:rsidP="00583A1C">
      <w:pPr>
        <w:spacing w:line="240" w:lineRule="atLeast"/>
        <w:ind w:firstLineChars="300" w:firstLine="540"/>
        <w:rPr>
          <w:rFonts w:hint="eastAsia"/>
          <w:color w:val="000000"/>
          <w:kern w:val="0"/>
          <w:sz w:val="18"/>
          <w:szCs w:val="21"/>
        </w:rPr>
      </w:pPr>
      <w:r w:rsidRPr="00F65313">
        <w:rPr>
          <w:rFonts w:hint="eastAsia"/>
          <w:color w:val="000000"/>
          <w:kern w:val="0"/>
          <w:sz w:val="18"/>
          <w:szCs w:val="21"/>
        </w:rPr>
        <w:t>2</w:t>
      </w:r>
      <w:r w:rsidRPr="00F65313">
        <w:rPr>
          <w:rFonts w:hint="eastAsia"/>
          <w:color w:val="000000"/>
          <w:kern w:val="0"/>
          <w:sz w:val="18"/>
          <w:szCs w:val="21"/>
        </w:rPr>
        <w:t>．</w:t>
      </w:r>
      <w:r w:rsidRPr="00F65313">
        <w:rPr>
          <w:color w:val="000000"/>
          <w:kern w:val="0"/>
          <w:sz w:val="18"/>
          <w:szCs w:val="21"/>
        </w:rPr>
        <w:t>谈自己学习英语的经历和感受</w:t>
      </w:r>
      <w:r w:rsidRPr="00F65313">
        <w:rPr>
          <w:rFonts w:hint="eastAsia"/>
          <w:color w:val="000000"/>
          <w:kern w:val="0"/>
          <w:sz w:val="18"/>
          <w:szCs w:val="21"/>
        </w:rPr>
        <w:t>；</w:t>
      </w:r>
    </w:p>
    <w:p w:rsidR="00583A1C" w:rsidRPr="00F65313" w:rsidRDefault="00583A1C" w:rsidP="00583A1C">
      <w:pPr>
        <w:widowControl/>
        <w:snapToGrid w:val="0"/>
        <w:spacing w:line="240" w:lineRule="atLeast"/>
        <w:jc w:val="left"/>
        <w:rPr>
          <w:rFonts w:hint="eastAsia"/>
          <w:color w:val="000000"/>
          <w:kern w:val="0"/>
          <w:sz w:val="18"/>
          <w:szCs w:val="21"/>
        </w:rPr>
      </w:pPr>
      <w:r w:rsidRPr="00F65313">
        <w:rPr>
          <w:color w:val="000000"/>
          <w:kern w:val="0"/>
          <w:sz w:val="18"/>
          <w:szCs w:val="21"/>
        </w:rPr>
        <w:t xml:space="preserve">　　　</w:t>
      </w:r>
      <w:r w:rsidRPr="00F65313">
        <w:rPr>
          <w:color w:val="000000"/>
          <w:kern w:val="0"/>
          <w:sz w:val="18"/>
          <w:szCs w:val="21"/>
        </w:rPr>
        <w:t xml:space="preserve">3. </w:t>
      </w:r>
      <w:r w:rsidRPr="00F65313">
        <w:rPr>
          <w:color w:val="000000"/>
          <w:kern w:val="0"/>
          <w:sz w:val="18"/>
          <w:szCs w:val="21"/>
        </w:rPr>
        <w:t>给出学习英语的几点方法。</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583A1C" w:rsidRPr="00F65313" w:rsidRDefault="00583A1C" w:rsidP="00583A1C">
      <w:pPr>
        <w:tabs>
          <w:tab w:val="left" w:pos="2520"/>
          <w:tab w:val="left" w:pos="4410"/>
          <w:tab w:val="left" w:pos="6090"/>
        </w:tabs>
        <w:spacing w:line="240" w:lineRule="atLeast"/>
        <w:rPr>
          <w:rFonts w:hint="eastAsia"/>
          <w:color w:val="000000"/>
          <w:sz w:val="18"/>
        </w:rPr>
      </w:pPr>
      <w:r w:rsidRPr="00F65313">
        <w:rPr>
          <w:rFonts w:hint="eastAsia"/>
          <w:color w:val="000000"/>
          <w:sz w:val="18"/>
        </w:rPr>
        <w:t>_________________________________________________________________________________________</w:t>
      </w:r>
    </w:p>
    <w:p w:rsidR="00583A1C" w:rsidRPr="00F65313" w:rsidRDefault="00583A1C" w:rsidP="00583A1C">
      <w:pPr>
        <w:spacing w:line="240" w:lineRule="atLeast"/>
        <w:rPr>
          <w:rFonts w:hint="eastAsia"/>
          <w:color w:val="000000"/>
          <w:sz w:val="18"/>
        </w:rPr>
      </w:pPr>
    </w:p>
    <w:p w:rsidR="00583A1C" w:rsidRPr="00F65313" w:rsidRDefault="00583A1C" w:rsidP="00583A1C">
      <w:pPr>
        <w:spacing w:line="240" w:lineRule="atLeast"/>
        <w:rPr>
          <w:rFonts w:hint="eastAsia"/>
          <w:color w:val="000000"/>
          <w:sz w:val="18"/>
        </w:rPr>
      </w:pPr>
    </w:p>
    <w:p w:rsidR="00583A1C" w:rsidRPr="00F65313" w:rsidRDefault="00583A1C" w:rsidP="00583A1C">
      <w:pPr>
        <w:spacing w:line="240" w:lineRule="atLeast"/>
        <w:ind w:left="1980" w:hangingChars="1100" w:hanging="1980"/>
        <w:rPr>
          <w:rFonts w:hint="eastAsia"/>
          <w:color w:val="000000"/>
          <w:sz w:val="18"/>
        </w:rPr>
      </w:pPr>
      <w:r w:rsidRPr="00F65313">
        <w:rPr>
          <w:rFonts w:hint="eastAsia"/>
          <w:color w:val="000000"/>
          <w:sz w:val="18"/>
        </w:rPr>
        <w:t xml:space="preserve">   </w:t>
      </w:r>
    </w:p>
    <w:p w:rsidR="00583A1C" w:rsidRPr="00F65313" w:rsidRDefault="00583A1C" w:rsidP="00583A1C">
      <w:pPr>
        <w:spacing w:line="240" w:lineRule="atLeast"/>
        <w:ind w:left="1980" w:hangingChars="1100" w:hanging="198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Default="00583A1C" w:rsidP="00583A1C">
      <w:pPr>
        <w:spacing w:line="240" w:lineRule="atLeast"/>
        <w:ind w:leftChars="700" w:left="2190" w:hangingChars="400" w:hanging="720"/>
        <w:rPr>
          <w:rFonts w:hint="eastAsia"/>
          <w:color w:val="000000"/>
          <w:sz w:val="18"/>
        </w:rPr>
      </w:pPr>
    </w:p>
    <w:p w:rsidR="00583A1C" w:rsidRPr="00F65313" w:rsidRDefault="00583A1C" w:rsidP="00583A1C">
      <w:pPr>
        <w:spacing w:line="240" w:lineRule="atLeast"/>
        <w:ind w:leftChars="700" w:left="2190" w:hangingChars="400" w:hanging="720"/>
        <w:rPr>
          <w:rFonts w:hint="eastAsia"/>
          <w:color w:val="000000"/>
          <w:sz w:val="18"/>
          <w:szCs w:val="32"/>
        </w:rPr>
      </w:pPr>
      <w:r w:rsidRPr="00F65313">
        <w:rPr>
          <w:rFonts w:hint="eastAsia"/>
          <w:color w:val="000000"/>
          <w:sz w:val="18"/>
        </w:rPr>
        <w:lastRenderedPageBreak/>
        <w:t xml:space="preserve"> </w:t>
      </w:r>
      <w:r w:rsidRPr="00F65313">
        <w:rPr>
          <w:rFonts w:hint="eastAsia"/>
          <w:color w:val="000000"/>
          <w:sz w:val="18"/>
          <w:szCs w:val="32"/>
        </w:rPr>
        <w:t>八年级（上）外研社版英语</w:t>
      </w:r>
      <w:r w:rsidRPr="00F65313">
        <w:rPr>
          <w:rFonts w:hint="eastAsia"/>
          <w:color w:val="000000"/>
          <w:sz w:val="18"/>
          <w:szCs w:val="32"/>
        </w:rPr>
        <w:t>Module 1</w:t>
      </w:r>
      <w:r w:rsidRPr="00F65313">
        <w:rPr>
          <w:rFonts w:hint="eastAsia"/>
          <w:color w:val="000000"/>
          <w:sz w:val="18"/>
          <w:szCs w:val="32"/>
        </w:rPr>
        <w:t>测验卷</w:t>
      </w:r>
    </w:p>
    <w:p w:rsidR="00583A1C" w:rsidRPr="00F65313" w:rsidRDefault="00583A1C" w:rsidP="00583A1C">
      <w:pPr>
        <w:spacing w:line="240" w:lineRule="atLeast"/>
        <w:rPr>
          <w:rFonts w:hint="eastAsia"/>
          <w:color w:val="000000"/>
          <w:sz w:val="18"/>
        </w:rPr>
      </w:pPr>
    </w:p>
    <w:p w:rsidR="00583A1C" w:rsidRPr="00F65313" w:rsidRDefault="00583A1C" w:rsidP="00583A1C">
      <w:pPr>
        <w:spacing w:line="240" w:lineRule="atLeast"/>
        <w:rPr>
          <w:rFonts w:hint="eastAsia"/>
          <w:color w:val="000000"/>
          <w:sz w:val="18"/>
        </w:rPr>
      </w:pPr>
    </w:p>
    <w:p w:rsidR="00583A1C" w:rsidRPr="00F65313" w:rsidRDefault="00583A1C" w:rsidP="00583A1C">
      <w:pPr>
        <w:spacing w:line="240" w:lineRule="atLeast"/>
        <w:rPr>
          <w:rFonts w:hint="eastAsia"/>
          <w:color w:val="000000"/>
          <w:sz w:val="18"/>
        </w:rPr>
      </w:pPr>
      <w:r w:rsidRPr="00F65313">
        <w:rPr>
          <w:rFonts w:hint="eastAsia"/>
          <w:color w:val="000000"/>
          <w:sz w:val="18"/>
        </w:rPr>
        <w:t xml:space="preserve">                             </w:t>
      </w:r>
      <w:r w:rsidRPr="00F65313">
        <w:rPr>
          <w:rFonts w:hint="eastAsia"/>
          <w:color w:val="000000"/>
          <w:sz w:val="18"/>
        </w:rPr>
        <w:t>参考答案</w:t>
      </w:r>
    </w:p>
    <w:p w:rsidR="00583A1C" w:rsidRPr="00F65313" w:rsidRDefault="00583A1C" w:rsidP="00583A1C">
      <w:pPr>
        <w:spacing w:line="240" w:lineRule="atLeast"/>
        <w:rPr>
          <w:rFonts w:hint="eastAsia"/>
          <w:color w:val="000000"/>
          <w:sz w:val="18"/>
          <w:szCs w:val="21"/>
        </w:rPr>
      </w:pPr>
      <w:r w:rsidRPr="00F65313">
        <w:rPr>
          <w:rFonts w:hint="eastAsia"/>
          <w:color w:val="000000"/>
          <w:sz w:val="18"/>
          <w:szCs w:val="21"/>
        </w:rPr>
        <w:t>听力部分：</w:t>
      </w:r>
    </w:p>
    <w:p w:rsidR="00583A1C" w:rsidRDefault="00583A1C" w:rsidP="00583A1C">
      <w:pPr>
        <w:spacing w:line="240" w:lineRule="atLeast"/>
        <w:ind w:left="180" w:hangingChars="100" w:hanging="180"/>
        <w:rPr>
          <w:rFonts w:hint="eastAsia"/>
          <w:color w:val="000000"/>
          <w:sz w:val="18"/>
          <w:szCs w:val="21"/>
        </w:rPr>
      </w:pPr>
      <w:r w:rsidRPr="00F65313">
        <w:rPr>
          <w:rFonts w:hint="eastAsia"/>
          <w:color w:val="000000"/>
          <w:sz w:val="18"/>
          <w:szCs w:val="21"/>
        </w:rPr>
        <w:t>I.1-5</w:t>
      </w:r>
      <w:r>
        <w:rPr>
          <w:rFonts w:hint="eastAsia"/>
          <w:color w:val="000000"/>
          <w:sz w:val="18"/>
          <w:szCs w:val="21"/>
        </w:rPr>
        <w:t>ABCCC</w:t>
      </w:r>
      <w:r w:rsidRPr="00F65313">
        <w:rPr>
          <w:rFonts w:hint="eastAsia"/>
          <w:color w:val="000000"/>
          <w:sz w:val="18"/>
          <w:szCs w:val="21"/>
        </w:rPr>
        <w:t xml:space="preserve">  II. 6.-10</w:t>
      </w:r>
      <w:r>
        <w:rPr>
          <w:rFonts w:hint="eastAsia"/>
          <w:color w:val="000000"/>
          <w:sz w:val="18"/>
          <w:szCs w:val="21"/>
        </w:rPr>
        <w:t xml:space="preserve"> CCBBA</w:t>
      </w:r>
      <w:r w:rsidRPr="00F65313">
        <w:rPr>
          <w:rFonts w:hint="eastAsia"/>
          <w:color w:val="000000"/>
          <w:sz w:val="18"/>
          <w:szCs w:val="21"/>
        </w:rPr>
        <w:t xml:space="preserve">  III. 11-15 </w:t>
      </w:r>
      <w:r>
        <w:rPr>
          <w:rFonts w:hint="eastAsia"/>
          <w:color w:val="000000"/>
          <w:sz w:val="18"/>
          <w:szCs w:val="21"/>
        </w:rPr>
        <w:t>ABABC</w:t>
      </w:r>
      <w:r w:rsidRPr="00F65313">
        <w:rPr>
          <w:rFonts w:hint="eastAsia"/>
          <w:color w:val="000000"/>
          <w:sz w:val="18"/>
          <w:szCs w:val="21"/>
        </w:rPr>
        <w:t xml:space="preserve">   IV. 16.</w:t>
      </w:r>
      <w:r>
        <w:rPr>
          <w:rFonts w:hint="eastAsia"/>
          <w:color w:val="000000"/>
          <w:sz w:val="18"/>
          <w:szCs w:val="21"/>
        </w:rPr>
        <w:t xml:space="preserve">Sydney 17.Sunny 18.enjoying </w:t>
      </w:r>
    </w:p>
    <w:p w:rsidR="00583A1C" w:rsidRPr="00F65313" w:rsidRDefault="00583A1C" w:rsidP="00583A1C">
      <w:pPr>
        <w:spacing w:line="240" w:lineRule="atLeast"/>
        <w:ind w:leftChars="86" w:left="181"/>
        <w:rPr>
          <w:rFonts w:hint="eastAsia"/>
          <w:color w:val="000000"/>
          <w:sz w:val="18"/>
          <w:szCs w:val="21"/>
        </w:rPr>
      </w:pPr>
      <w:r>
        <w:rPr>
          <w:rFonts w:hint="eastAsia"/>
          <w:color w:val="000000"/>
          <w:sz w:val="18"/>
          <w:szCs w:val="21"/>
        </w:rPr>
        <w:t>19.learning English 20.having a party</w:t>
      </w:r>
    </w:p>
    <w:p w:rsidR="00583A1C" w:rsidRPr="00F65313" w:rsidRDefault="00583A1C" w:rsidP="00583A1C">
      <w:pPr>
        <w:spacing w:line="240" w:lineRule="atLeast"/>
        <w:ind w:left="180" w:hangingChars="100" w:hanging="180"/>
        <w:rPr>
          <w:rFonts w:hint="eastAsia"/>
          <w:color w:val="000000"/>
          <w:sz w:val="18"/>
          <w:szCs w:val="21"/>
        </w:rPr>
      </w:pPr>
      <w:r w:rsidRPr="00F65313">
        <w:rPr>
          <w:rFonts w:hint="eastAsia"/>
          <w:color w:val="000000"/>
          <w:sz w:val="18"/>
          <w:szCs w:val="21"/>
        </w:rPr>
        <w:t>笔试部分</w:t>
      </w:r>
      <w:r w:rsidRPr="00F65313">
        <w:rPr>
          <w:rFonts w:hint="eastAsia"/>
          <w:color w:val="000000"/>
          <w:sz w:val="18"/>
          <w:szCs w:val="21"/>
        </w:rPr>
        <w:t>:</w:t>
      </w:r>
    </w:p>
    <w:p w:rsidR="00583A1C" w:rsidRPr="00F65313" w:rsidRDefault="00583A1C" w:rsidP="00583A1C">
      <w:pPr>
        <w:spacing w:line="240" w:lineRule="atLeast"/>
        <w:ind w:leftChars="200" w:left="690" w:hangingChars="150" w:hanging="270"/>
        <w:rPr>
          <w:rFonts w:hint="eastAsia"/>
          <w:color w:val="000000"/>
          <w:sz w:val="18"/>
        </w:rPr>
      </w:pPr>
      <w:r w:rsidRPr="00F65313">
        <w:rPr>
          <w:rFonts w:hint="eastAsia"/>
          <w:color w:val="000000"/>
          <w:sz w:val="18"/>
        </w:rPr>
        <w:t>I.1.speak 2.write 3.to check  4.listening   5.to tranlate 6.(to) clean 7.held 8.will (am going to) visit 9.is flying 10.washes(washed)</w:t>
      </w:r>
    </w:p>
    <w:p w:rsidR="00583A1C" w:rsidRPr="00F65313" w:rsidRDefault="00583A1C" w:rsidP="00583A1C">
      <w:pPr>
        <w:spacing w:line="240" w:lineRule="atLeast"/>
        <w:jc w:val="left"/>
        <w:rPr>
          <w:rFonts w:hint="eastAsia"/>
          <w:color w:val="000000"/>
          <w:sz w:val="18"/>
        </w:rPr>
      </w:pPr>
      <w:r w:rsidRPr="00F65313">
        <w:rPr>
          <w:rFonts w:hint="eastAsia"/>
          <w:color w:val="000000"/>
          <w:sz w:val="18"/>
        </w:rPr>
        <w:t>11.ask for advice 12.enjoy watching,listening to  13.enjoy yourself   14. meaning of this word 15.take a deep breath</w:t>
      </w:r>
    </w:p>
    <w:p w:rsidR="00583A1C" w:rsidRPr="00F65313" w:rsidRDefault="00583A1C" w:rsidP="00583A1C">
      <w:pPr>
        <w:spacing w:line="240" w:lineRule="atLeast"/>
        <w:ind w:firstLineChars="200" w:firstLine="360"/>
        <w:rPr>
          <w:rFonts w:hint="eastAsia"/>
          <w:color w:val="000000"/>
          <w:sz w:val="18"/>
          <w:szCs w:val="21"/>
        </w:rPr>
      </w:pPr>
      <w:r w:rsidRPr="00F65313">
        <w:rPr>
          <w:rFonts w:hint="eastAsia"/>
          <w:color w:val="000000"/>
          <w:sz w:val="18"/>
          <w:szCs w:val="21"/>
        </w:rPr>
        <w:t xml:space="preserve">II. 16-20 BCBBA  </w:t>
      </w:r>
      <w:r w:rsidRPr="00F65313">
        <w:rPr>
          <w:rFonts w:hint="eastAsia"/>
          <w:color w:val="000000"/>
          <w:sz w:val="18"/>
        </w:rPr>
        <w:t>21-25 AADDB  26-30 CABCC</w:t>
      </w:r>
      <w:r w:rsidRPr="00F65313">
        <w:rPr>
          <w:rFonts w:hint="eastAsia"/>
          <w:color w:val="000000"/>
          <w:sz w:val="18"/>
          <w:szCs w:val="21"/>
        </w:rPr>
        <w:t xml:space="preserve">         </w:t>
      </w:r>
    </w:p>
    <w:p w:rsidR="00583A1C" w:rsidRPr="00F65313" w:rsidRDefault="00583A1C" w:rsidP="00583A1C">
      <w:pPr>
        <w:spacing w:line="240" w:lineRule="atLeast"/>
        <w:rPr>
          <w:rFonts w:hint="eastAsia"/>
          <w:color w:val="000000"/>
          <w:sz w:val="18"/>
        </w:rPr>
      </w:pPr>
      <w:r w:rsidRPr="00F65313">
        <w:rPr>
          <w:rFonts w:hint="eastAsia"/>
          <w:color w:val="000000"/>
          <w:sz w:val="18"/>
        </w:rPr>
        <w:t>III. 31</w:t>
      </w:r>
      <w:r w:rsidRPr="00F65313">
        <w:rPr>
          <w:color w:val="000000"/>
          <w:sz w:val="18"/>
        </w:rPr>
        <w:t xml:space="preserve">. </w:t>
      </w:r>
      <w:r w:rsidRPr="00F65313">
        <w:rPr>
          <w:rFonts w:hint="eastAsia"/>
          <w:color w:val="000000"/>
          <w:sz w:val="18"/>
        </w:rPr>
        <w:t>What, do  32.don</w:t>
      </w:r>
      <w:r w:rsidRPr="00F65313">
        <w:rPr>
          <w:color w:val="000000"/>
          <w:sz w:val="18"/>
        </w:rPr>
        <w:t>’</w:t>
      </w:r>
      <w:r w:rsidRPr="00F65313">
        <w:rPr>
          <w:rFonts w:hint="eastAsia"/>
          <w:color w:val="000000"/>
          <w:sz w:val="18"/>
        </w:rPr>
        <w:t>t 33. to study 34. How did 35. took me, to buy</w:t>
      </w:r>
    </w:p>
    <w:p w:rsidR="00583A1C" w:rsidRPr="00F65313" w:rsidRDefault="00583A1C" w:rsidP="00583A1C">
      <w:pPr>
        <w:spacing w:line="240" w:lineRule="atLeast"/>
        <w:ind w:firstLine="570"/>
        <w:jc w:val="left"/>
        <w:rPr>
          <w:rFonts w:hint="eastAsia"/>
          <w:color w:val="000000"/>
          <w:sz w:val="18"/>
        </w:rPr>
      </w:pPr>
      <w:r w:rsidRPr="00F65313">
        <w:rPr>
          <w:rFonts w:hint="eastAsia"/>
          <w:color w:val="000000"/>
          <w:sz w:val="18"/>
        </w:rPr>
        <w:t>IV. 36-40 BABAC   41-45 CACAC</w:t>
      </w:r>
      <w:r w:rsidRPr="00F65313">
        <w:rPr>
          <w:rFonts w:hAnsi="宋体" w:hint="eastAsia"/>
          <w:color w:val="000000"/>
          <w:sz w:val="18"/>
        </w:rPr>
        <w:t xml:space="preserve"> </w:t>
      </w:r>
      <w:r w:rsidRPr="00F65313">
        <w:rPr>
          <w:rFonts w:hint="eastAsia"/>
          <w:color w:val="000000"/>
          <w:sz w:val="18"/>
        </w:rPr>
        <w:t xml:space="preserve">  </w:t>
      </w:r>
    </w:p>
    <w:p w:rsidR="00583A1C" w:rsidRPr="00F65313" w:rsidRDefault="00583A1C" w:rsidP="00583A1C">
      <w:pPr>
        <w:pStyle w:val="ac"/>
        <w:spacing w:line="240" w:lineRule="atLeast"/>
        <w:ind w:firstLineChars="200" w:firstLine="360"/>
        <w:rPr>
          <w:rFonts w:ascii="Times New Roman" w:hAnsi="Times New Roman"/>
          <w:color w:val="000000"/>
          <w:sz w:val="18"/>
        </w:rPr>
      </w:pPr>
      <w:r w:rsidRPr="00F65313">
        <w:rPr>
          <w:rFonts w:ascii="Times New Roman" w:hAnsi="Times New Roman" w:hint="eastAsia"/>
          <w:color w:val="000000"/>
          <w:sz w:val="18"/>
        </w:rPr>
        <w:t xml:space="preserve">V. 46-50 DBADB </w:t>
      </w:r>
    </w:p>
    <w:p w:rsidR="00583A1C" w:rsidRPr="00F65313" w:rsidRDefault="00583A1C" w:rsidP="00583A1C">
      <w:pPr>
        <w:spacing w:line="240" w:lineRule="atLeast"/>
        <w:rPr>
          <w:rFonts w:hint="eastAsia"/>
          <w:color w:val="000000"/>
          <w:sz w:val="18"/>
        </w:rPr>
      </w:pPr>
      <w:r w:rsidRPr="00F65313">
        <w:rPr>
          <w:rFonts w:hint="eastAsia"/>
        </w:rPr>
        <w:t>VI. 51-55 D C A B E</w:t>
      </w:r>
    </w:p>
    <w:p w:rsidR="00583A1C" w:rsidRPr="00F65313" w:rsidRDefault="00583A1C" w:rsidP="00583A1C">
      <w:pPr>
        <w:spacing w:line="240" w:lineRule="atLeast"/>
        <w:rPr>
          <w:rFonts w:hint="eastAsia"/>
          <w:color w:val="000000"/>
          <w:sz w:val="18"/>
        </w:rPr>
      </w:pPr>
      <w:r>
        <w:rPr>
          <w:rFonts w:hint="eastAsia"/>
          <w:color w:val="000000"/>
          <w:sz w:val="18"/>
        </w:rPr>
        <w:t>VII:</w:t>
      </w:r>
      <w:r w:rsidRPr="00F65313">
        <w:rPr>
          <w:rFonts w:hint="eastAsia"/>
          <w:color w:val="000000"/>
          <w:sz w:val="18"/>
        </w:rPr>
        <w:t xml:space="preserve">            </w:t>
      </w:r>
      <w:r w:rsidRPr="00F65313">
        <w:rPr>
          <w:color w:val="000000"/>
          <w:sz w:val="18"/>
        </w:rPr>
        <w:t xml:space="preserve"> </w:t>
      </w:r>
    </w:p>
    <w:p w:rsidR="00583A1C" w:rsidRPr="00F65313" w:rsidRDefault="00583A1C" w:rsidP="00583A1C">
      <w:pPr>
        <w:widowControl/>
        <w:snapToGrid w:val="0"/>
        <w:spacing w:line="240" w:lineRule="atLeast"/>
        <w:jc w:val="left"/>
        <w:rPr>
          <w:color w:val="000000"/>
          <w:kern w:val="0"/>
          <w:sz w:val="18"/>
          <w:szCs w:val="21"/>
        </w:rPr>
      </w:pPr>
      <w:r w:rsidRPr="00F65313">
        <w:rPr>
          <w:color w:val="000000"/>
          <w:kern w:val="0"/>
          <w:sz w:val="18"/>
          <w:szCs w:val="21"/>
        </w:rPr>
        <w:t>  Hel</w:t>
      </w:r>
      <w:r>
        <w:rPr>
          <w:color w:val="000000"/>
          <w:kern w:val="0"/>
          <w:sz w:val="18"/>
          <w:szCs w:val="21"/>
        </w:rPr>
        <w:t xml:space="preserve">lo, everyone. My name is </w:t>
      </w:r>
      <w:r>
        <w:rPr>
          <w:rFonts w:hint="eastAsia"/>
          <w:color w:val="000000"/>
          <w:kern w:val="0"/>
          <w:sz w:val="18"/>
          <w:szCs w:val="21"/>
        </w:rPr>
        <w:t>Daming</w:t>
      </w:r>
      <w:r>
        <w:rPr>
          <w:color w:val="000000"/>
          <w:kern w:val="0"/>
          <w:sz w:val="18"/>
          <w:szCs w:val="21"/>
        </w:rPr>
        <w:t xml:space="preserve">. I am from Class </w:t>
      </w:r>
      <w:r>
        <w:rPr>
          <w:rFonts w:hint="eastAsia"/>
          <w:color w:val="000000"/>
          <w:kern w:val="0"/>
          <w:sz w:val="18"/>
          <w:szCs w:val="21"/>
        </w:rPr>
        <w:t>Five</w:t>
      </w:r>
      <w:r>
        <w:rPr>
          <w:color w:val="000000"/>
          <w:kern w:val="0"/>
          <w:sz w:val="18"/>
          <w:szCs w:val="21"/>
        </w:rPr>
        <w:t xml:space="preserve">, Grade </w:t>
      </w:r>
      <w:r>
        <w:rPr>
          <w:rFonts w:hint="eastAsia"/>
          <w:color w:val="000000"/>
          <w:kern w:val="0"/>
          <w:sz w:val="18"/>
          <w:szCs w:val="21"/>
        </w:rPr>
        <w:t>Eight of No.28 Middle School</w:t>
      </w:r>
      <w:r w:rsidRPr="00F65313">
        <w:rPr>
          <w:color w:val="000000"/>
          <w:kern w:val="0"/>
          <w:sz w:val="18"/>
          <w:szCs w:val="21"/>
        </w:rPr>
        <w:t>. Today I am here to talk with you about English learning. I began to learn English when I was ten. At that time I knew nothing about English. But with great interest and much training, I found it not so difficult as some students said. Now I enjoy English so much and I like it not only because it’s useful, but also I can have a lot of fun learning it.</w:t>
      </w:r>
    </w:p>
    <w:p w:rsidR="00583A1C" w:rsidRPr="00F65313" w:rsidRDefault="00583A1C" w:rsidP="00583A1C">
      <w:pPr>
        <w:widowControl/>
        <w:snapToGrid w:val="0"/>
        <w:spacing w:line="240" w:lineRule="atLeast"/>
        <w:jc w:val="left"/>
        <w:rPr>
          <w:color w:val="000000"/>
          <w:kern w:val="0"/>
          <w:sz w:val="18"/>
          <w:szCs w:val="21"/>
        </w:rPr>
      </w:pPr>
      <w:r w:rsidRPr="00F65313">
        <w:rPr>
          <w:color w:val="000000"/>
          <w:kern w:val="0"/>
          <w:sz w:val="18"/>
          <w:szCs w:val="21"/>
        </w:rPr>
        <w:t>  Here are some suggestions I would like to share with you. First, develop good habits of learning English. The more interest you have, the better you learn it.</w:t>
      </w:r>
    </w:p>
    <w:p w:rsidR="00583A1C" w:rsidRPr="00F65313" w:rsidRDefault="00583A1C" w:rsidP="00583A1C">
      <w:pPr>
        <w:widowControl/>
        <w:snapToGrid w:val="0"/>
        <w:spacing w:line="240" w:lineRule="atLeast"/>
        <w:jc w:val="left"/>
        <w:rPr>
          <w:color w:val="000000"/>
          <w:kern w:val="0"/>
          <w:sz w:val="18"/>
          <w:szCs w:val="21"/>
        </w:rPr>
      </w:pPr>
      <w:r w:rsidRPr="00F65313">
        <w:rPr>
          <w:color w:val="000000"/>
          <w:kern w:val="0"/>
          <w:sz w:val="18"/>
          <w:szCs w:val="21"/>
        </w:rPr>
        <w:t>  Second, listen to English songs and watch English films as often as you can. I think that’s a better way to make English learning easy and fun.</w:t>
      </w:r>
    </w:p>
    <w:p w:rsidR="00583A1C" w:rsidRPr="00F65313" w:rsidRDefault="00583A1C" w:rsidP="00583A1C">
      <w:pPr>
        <w:widowControl/>
        <w:snapToGrid w:val="0"/>
        <w:spacing w:line="240" w:lineRule="atLeast"/>
        <w:jc w:val="left"/>
        <w:rPr>
          <w:color w:val="000000"/>
          <w:kern w:val="0"/>
          <w:sz w:val="18"/>
          <w:szCs w:val="21"/>
        </w:rPr>
      </w:pPr>
      <w:r w:rsidRPr="00F65313">
        <w:rPr>
          <w:color w:val="000000"/>
          <w:kern w:val="0"/>
          <w:sz w:val="18"/>
          <w:szCs w:val="21"/>
        </w:rPr>
        <w:t>  Finally, go to the English corner and talk with others in English. It is quite good for your oral English. That’s all. Thank you.</w:t>
      </w:r>
    </w:p>
    <w:p w:rsidR="00583A1C" w:rsidRPr="00F65313" w:rsidRDefault="00583A1C" w:rsidP="00583A1C">
      <w:pPr>
        <w:spacing w:line="240" w:lineRule="atLeast"/>
        <w:ind w:left="1980" w:hangingChars="1100" w:hanging="1980"/>
        <w:rPr>
          <w:rFonts w:hint="eastAsia"/>
          <w:color w:val="000000"/>
          <w:sz w:val="18"/>
          <w:szCs w:val="32"/>
        </w:rPr>
      </w:pPr>
    </w:p>
    <w:p w:rsidR="00697AF3" w:rsidRPr="00583A1C" w:rsidRDefault="00697AF3" w:rsidP="00583A1C"/>
    <w:sectPr w:rsidR="00697AF3" w:rsidRPr="00583A1C"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2EF" w:rsidRDefault="00A732EF" w:rsidP="00CE4559">
      <w:r>
        <w:separator/>
      </w:r>
    </w:p>
  </w:endnote>
  <w:endnote w:type="continuationSeparator" w:id="0">
    <w:p w:rsidR="00A732EF" w:rsidRDefault="00A732EF"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A732EF">
          <w:pPr>
            <w:pStyle w:val="a8"/>
            <w:jc w:val="right"/>
          </w:pPr>
        </w:p>
      </w:tc>
    </w:tr>
  </w:tbl>
  <w:p w:rsidR="00BE4451" w:rsidRDefault="00A732E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2EF" w:rsidRDefault="00A732EF" w:rsidP="00CE4559">
      <w:r>
        <w:separator/>
      </w:r>
    </w:p>
  </w:footnote>
  <w:footnote w:type="continuationSeparator" w:id="0">
    <w:p w:rsidR="00A732EF" w:rsidRDefault="00A732EF"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A4A9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7A4A9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A4A9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65"/>
        </w:tabs>
        <w:ind w:left="465" w:hanging="360"/>
      </w:pPr>
      <w:rPr>
        <w:rFonts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1">
    <w:nsid w:val="00000002"/>
    <w:multiLevelType w:val="singleLevel"/>
    <w:tmpl w:val="00000002"/>
    <w:lvl w:ilvl="0">
      <w:start w:val="12"/>
      <w:numFmt w:val="decimal"/>
      <w:suff w:val="nothing"/>
      <w:lvlText w:val="%1、"/>
      <w:lvlJc w:val="left"/>
    </w:lvl>
  </w:abstractNum>
  <w:abstractNum w:abstractNumId="2">
    <w:nsid w:val="00000005"/>
    <w:multiLevelType w:val="singleLevel"/>
    <w:tmpl w:val="00000005"/>
    <w:lvl w:ilvl="0">
      <w:start w:val="1"/>
      <w:numFmt w:val="chineseCounting"/>
      <w:suff w:val="nothing"/>
      <w:lvlText w:val="%1．"/>
      <w:lvlJc w:val="left"/>
    </w:lvl>
  </w:abstractNum>
  <w:abstractNum w:abstractNumId="3">
    <w:nsid w:val="00000006"/>
    <w:multiLevelType w:val="singleLevel"/>
    <w:tmpl w:val="00000006"/>
    <w:lvl w:ilvl="0">
      <w:start w:val="12"/>
      <w:numFmt w:val="decimal"/>
      <w:suff w:val="nothing"/>
      <w:lvlText w:val="%1."/>
      <w:lvlJc w:val="left"/>
    </w:lvl>
  </w:abstractNum>
  <w:abstractNum w:abstractNumId="4">
    <w:nsid w:val="00000007"/>
    <w:multiLevelType w:val="singleLevel"/>
    <w:tmpl w:val="00000007"/>
    <w:lvl w:ilvl="0">
      <w:start w:val="1"/>
      <w:numFmt w:val="chineseCounting"/>
      <w:suff w:val="nothing"/>
      <w:lvlText w:val="%1."/>
      <w:lvlJc w:val="left"/>
    </w:lvl>
  </w:abstractNum>
  <w:abstractNum w:abstractNumId="5">
    <w:nsid w:val="00000008"/>
    <w:multiLevelType w:val="singleLevel"/>
    <w:tmpl w:val="00000008"/>
    <w:lvl w:ilvl="0">
      <w:start w:val="16"/>
      <w:numFmt w:val="decimal"/>
      <w:suff w:val="nothing"/>
      <w:lvlText w:val="%1．"/>
      <w:lvlJc w:val="left"/>
    </w:lvl>
  </w:abstractNum>
  <w:abstractNum w:abstractNumId="6">
    <w:nsid w:val="00000009"/>
    <w:multiLevelType w:val="singleLevel"/>
    <w:tmpl w:val="00000009"/>
    <w:lvl w:ilvl="0">
      <w:start w:val="1"/>
      <w:numFmt w:val="chineseCounting"/>
      <w:suff w:val="nothing"/>
      <w:lvlText w:val="%1、"/>
      <w:lvlJc w:val="left"/>
    </w:lvl>
  </w:abstractNum>
  <w:abstractNum w:abstractNumId="7">
    <w:nsid w:val="0000000A"/>
    <w:multiLevelType w:val="singleLevel"/>
    <w:tmpl w:val="0000000A"/>
    <w:lvl w:ilvl="0">
      <w:start w:val="1"/>
      <w:numFmt w:val="decimal"/>
      <w:suff w:val="nothing"/>
      <w:lvlText w:val="%1、"/>
      <w:lvlJc w:val="left"/>
    </w:lvl>
  </w:abstractNum>
  <w:abstractNum w:abstractNumId="8">
    <w:nsid w:val="0000000B"/>
    <w:multiLevelType w:val="singleLevel"/>
    <w:tmpl w:val="0000000B"/>
    <w:lvl w:ilvl="0">
      <w:start w:val="2"/>
      <w:numFmt w:val="decimal"/>
      <w:suff w:val="nothing"/>
      <w:lvlText w:val="%1、"/>
      <w:lvlJc w:val="left"/>
    </w:lvl>
  </w:abstractNum>
  <w:abstractNum w:abstractNumId="9">
    <w:nsid w:val="0000000C"/>
    <w:multiLevelType w:val="singleLevel"/>
    <w:tmpl w:val="0000000C"/>
    <w:lvl w:ilvl="0">
      <w:start w:val="2"/>
      <w:numFmt w:val="decimal"/>
      <w:suff w:val="nothing"/>
      <w:lvlText w:val="%1、"/>
      <w:lvlJc w:val="left"/>
    </w:lvl>
  </w:abstractNum>
  <w:abstractNum w:abstractNumId="10">
    <w:nsid w:val="0000000D"/>
    <w:multiLevelType w:val="singleLevel"/>
    <w:tmpl w:val="0000000D"/>
    <w:lvl w:ilvl="0">
      <w:start w:val="16"/>
      <w:numFmt w:val="decimal"/>
      <w:suff w:val="nothing"/>
      <w:lvlText w:val="%1、"/>
      <w:lvlJc w:val="left"/>
    </w:lvl>
  </w:abstractNum>
  <w:abstractNum w:abstractNumId="11">
    <w:nsid w:val="0000000E"/>
    <w:multiLevelType w:val="singleLevel"/>
    <w:tmpl w:val="0000000E"/>
    <w:lvl w:ilvl="0">
      <w:start w:val="7"/>
      <w:numFmt w:val="decimal"/>
      <w:suff w:val="nothing"/>
      <w:lvlText w:val="%1."/>
      <w:lvlJc w:val="left"/>
    </w:lvl>
  </w:abstractNum>
  <w:abstractNum w:abstractNumId="12">
    <w:nsid w:val="0000000F"/>
    <w:multiLevelType w:val="singleLevel"/>
    <w:tmpl w:val="0000000F"/>
    <w:lvl w:ilvl="0">
      <w:start w:val="1"/>
      <w:numFmt w:val="decimal"/>
      <w:suff w:val="nothing"/>
      <w:lvlText w:val="%1."/>
      <w:lvlJc w:val="left"/>
    </w:lvl>
  </w:abstractNum>
  <w:abstractNum w:abstractNumId="13">
    <w:nsid w:val="00000012"/>
    <w:multiLevelType w:val="singleLevel"/>
    <w:tmpl w:val="00000012"/>
    <w:lvl w:ilvl="0">
      <w:start w:val="1"/>
      <w:numFmt w:val="decimal"/>
      <w:suff w:val="space"/>
      <w:lvlText w:val="%1、"/>
      <w:lvlJc w:val="left"/>
    </w:lvl>
  </w:abstractNum>
  <w:abstractNum w:abstractNumId="14">
    <w:nsid w:val="00000013"/>
    <w:multiLevelType w:val="singleLevel"/>
    <w:tmpl w:val="00000013"/>
    <w:lvl w:ilvl="0">
      <w:start w:val="3"/>
      <w:numFmt w:val="decimal"/>
      <w:suff w:val="nothing"/>
      <w:lvlText w:val="%1、"/>
      <w:lvlJc w:val="left"/>
    </w:lvl>
  </w:abstractNum>
  <w:abstractNum w:abstractNumId="15">
    <w:nsid w:val="00000014"/>
    <w:multiLevelType w:val="singleLevel"/>
    <w:tmpl w:val="00000014"/>
    <w:lvl w:ilvl="0">
      <w:start w:val="4"/>
      <w:numFmt w:val="decimal"/>
      <w:suff w:val="nothing"/>
      <w:lvlText w:val="%1、"/>
      <w:lvlJc w:val="left"/>
    </w:lvl>
  </w:abstractNum>
  <w:abstractNum w:abstractNumId="16">
    <w:nsid w:val="00000015"/>
    <w:multiLevelType w:val="singleLevel"/>
    <w:tmpl w:val="00000015"/>
    <w:lvl w:ilvl="0">
      <w:start w:val="19"/>
      <w:numFmt w:val="decimal"/>
      <w:suff w:val="nothing"/>
      <w:lvlText w:val="%1、"/>
      <w:lvlJc w:val="left"/>
    </w:lvl>
  </w:abstractNum>
  <w:abstractNum w:abstractNumId="17">
    <w:nsid w:val="027A41B2"/>
    <w:multiLevelType w:val="hybridMultilevel"/>
    <w:tmpl w:val="832A87E8"/>
    <w:lvl w:ilvl="0" w:tplc="5C36EA92">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0">
    <w:nsid w:val="0A743302"/>
    <w:multiLevelType w:val="hybridMultilevel"/>
    <w:tmpl w:val="288258F4"/>
    <w:lvl w:ilvl="0" w:tplc="E3F0111E">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0AA938B8"/>
    <w:multiLevelType w:val="hybridMultilevel"/>
    <w:tmpl w:val="F6907480"/>
    <w:lvl w:ilvl="0" w:tplc="3D22CD56">
      <w:start w:val="3"/>
      <w:numFmt w:val="bullet"/>
      <w:lvlText w:val="★"/>
      <w:lvlJc w:val="left"/>
      <w:pPr>
        <w:tabs>
          <w:tab w:val="num" w:pos="360"/>
        </w:tabs>
        <w:ind w:left="360" w:hanging="360"/>
      </w:pPr>
      <w:rPr>
        <w:rFonts w:ascii="宋体" w:eastAsia="宋体" w:hAnsi="宋体" w:cs="Times New Roman" w:hint="eastAsia"/>
        <w:b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14942796"/>
    <w:multiLevelType w:val="hybridMultilevel"/>
    <w:tmpl w:val="35902158"/>
    <w:lvl w:ilvl="0" w:tplc="7630AB18">
      <w:start w:val="1"/>
      <w:numFmt w:val="japaneseCounting"/>
      <w:lvlText w:val="%1．"/>
      <w:lvlJc w:val="left"/>
      <w:pPr>
        <w:tabs>
          <w:tab w:val="num" w:pos="1440"/>
        </w:tabs>
        <w:ind w:left="144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18797FB6"/>
    <w:multiLevelType w:val="hybridMultilevel"/>
    <w:tmpl w:val="45A66C94"/>
    <w:lvl w:ilvl="0" w:tplc="415E24F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2F6505A"/>
    <w:multiLevelType w:val="hybridMultilevel"/>
    <w:tmpl w:val="18D287B8"/>
    <w:lvl w:ilvl="0" w:tplc="4ED834B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97049B5"/>
    <w:multiLevelType w:val="singleLevel"/>
    <w:tmpl w:val="00000000"/>
    <w:lvl w:ilvl="0">
      <w:start w:val="12"/>
      <w:numFmt w:val="decimal"/>
      <w:suff w:val="nothing"/>
      <w:lvlText w:val="%1、"/>
      <w:lvlJc w:val="left"/>
    </w:lvl>
  </w:abstractNum>
  <w:abstractNum w:abstractNumId="28">
    <w:nsid w:val="420211D5"/>
    <w:multiLevelType w:val="hybridMultilevel"/>
    <w:tmpl w:val="05841BA4"/>
    <w:lvl w:ilvl="0" w:tplc="2EBEAF52">
      <w:start w:val="1"/>
      <w:numFmt w:val="decimal"/>
      <w:lvlText w:val="%1、"/>
      <w:lvlJc w:val="left"/>
      <w:pPr>
        <w:tabs>
          <w:tab w:val="num" w:pos="360"/>
        </w:tabs>
        <w:ind w:left="360" w:hanging="360"/>
      </w:pPr>
    </w:lvl>
    <w:lvl w:ilvl="1" w:tplc="AFAE18CA">
      <w:start w:val="1"/>
      <w:numFmt w:val="upperLetter"/>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F442C3A"/>
    <w:multiLevelType w:val="hybridMultilevel"/>
    <w:tmpl w:val="1C9278EE"/>
    <w:lvl w:ilvl="0" w:tplc="840C5B5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5BC479C"/>
    <w:multiLevelType w:val="hybridMultilevel"/>
    <w:tmpl w:val="486CEBA8"/>
    <w:lvl w:ilvl="0" w:tplc="3FDADB3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7B04F30"/>
    <w:multiLevelType w:val="hybridMultilevel"/>
    <w:tmpl w:val="5824AFCE"/>
    <w:lvl w:ilvl="0" w:tplc="34D4186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E721568"/>
    <w:multiLevelType w:val="hybridMultilevel"/>
    <w:tmpl w:val="29B20FC6"/>
    <w:lvl w:ilvl="0" w:tplc="30B86D3C">
      <w:start w:val="1"/>
      <w:numFmt w:val="decimalEnclosedCircle"/>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0BC549E"/>
    <w:multiLevelType w:val="hybridMultilevel"/>
    <w:tmpl w:val="66F0771A"/>
    <w:lvl w:ilvl="0" w:tplc="46D6050E">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5">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9006ECB"/>
    <w:multiLevelType w:val="hybridMultilevel"/>
    <w:tmpl w:val="6D946932"/>
    <w:lvl w:ilvl="0" w:tplc="D578E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90E1BEC"/>
    <w:multiLevelType w:val="hybridMultilevel"/>
    <w:tmpl w:val="8CDC5DDC"/>
    <w:lvl w:ilvl="0" w:tplc="9D345B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40">
    <w:nsid w:val="7AA4459F"/>
    <w:multiLevelType w:val="hybridMultilevel"/>
    <w:tmpl w:val="9E22257C"/>
    <w:lvl w:ilvl="0" w:tplc="885A52FA">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4"/>
  </w:num>
  <w:num w:numId="3">
    <w:abstractNumId w:val="33"/>
  </w:num>
  <w:num w:numId="4">
    <w:abstractNumId w:val="39"/>
  </w:num>
  <w:num w:numId="5">
    <w:abstractNumId w:val="26"/>
  </w:num>
  <w:num w:numId="6">
    <w:abstractNumId w:val="38"/>
  </w:num>
  <w:num w:numId="7">
    <w:abstractNumId w:val="35"/>
  </w:num>
  <w:num w:numId="8">
    <w:abstractNumId w:val="24"/>
  </w:num>
  <w:num w:numId="9">
    <w:abstractNumId w:val="20"/>
  </w:num>
  <w:num w:numId="10">
    <w:abstractNumId w:val="40"/>
  </w:num>
  <w:num w:numId="11">
    <w:abstractNumId w:val="31"/>
  </w:num>
  <w:num w:numId="12">
    <w:abstractNumId w:val="30"/>
  </w:num>
  <w:num w:numId="13">
    <w:abstractNumId w:val="21"/>
  </w:num>
  <w:num w:numId="14">
    <w:abstractNumId w:val="37"/>
  </w:num>
  <w:num w:numId="15">
    <w:abstractNumId w:val="23"/>
  </w:num>
  <w:num w:numId="16">
    <w:abstractNumId w:val="32"/>
  </w:num>
  <w:num w:numId="17">
    <w:abstractNumId w:val="25"/>
  </w:num>
  <w:num w:numId="18">
    <w:abstractNumId w:val="17"/>
  </w:num>
  <w:num w:numId="19">
    <w:abstractNumId w:val="29"/>
  </w:num>
  <w:num w:numId="20">
    <w:abstractNumId w:val="27"/>
  </w:num>
  <w:num w:numId="21">
    <w:abstractNumId w:val="5"/>
  </w:num>
  <w:num w:numId="22">
    <w:abstractNumId w:val="0"/>
  </w:num>
  <w:num w:numId="23">
    <w:abstractNumId w:val="2"/>
  </w:num>
  <w:num w:numId="24">
    <w:abstractNumId w:val="12"/>
  </w:num>
  <w:num w:numId="25">
    <w:abstractNumId w:val="3"/>
  </w:num>
  <w:num w:numId="26">
    <w:abstractNumId w:val="6"/>
  </w:num>
  <w:num w:numId="27">
    <w:abstractNumId w:val="7"/>
  </w:num>
  <w:num w:numId="28">
    <w:abstractNumId w:val="9"/>
  </w:num>
  <w:num w:numId="29">
    <w:abstractNumId w:val="14"/>
  </w:num>
  <w:num w:numId="30">
    <w:abstractNumId w:val="15"/>
  </w:num>
  <w:num w:numId="31">
    <w:abstractNumId w:val="13"/>
  </w:num>
  <w:num w:numId="32">
    <w:abstractNumId w:val="8"/>
  </w:num>
  <w:num w:numId="33">
    <w:abstractNumId w:val="36"/>
  </w:num>
  <w:num w:numId="34">
    <w:abstractNumId w:val="11"/>
  </w:num>
  <w:num w:numId="35">
    <w:abstractNumId w:val="1"/>
  </w:num>
  <w:num w:numId="36">
    <w:abstractNumId w:val="10"/>
  </w:num>
  <w:num w:numId="37">
    <w:abstractNumId w:val="16"/>
  </w:num>
  <w:num w:numId="38">
    <w:abstractNumId w:val="28"/>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269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E5500"/>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C3AB3"/>
    <w:rsid w:val="001C66ED"/>
    <w:rsid w:val="001C69AE"/>
    <w:rsid w:val="001C77DA"/>
    <w:rsid w:val="001D2082"/>
    <w:rsid w:val="001D2C95"/>
    <w:rsid w:val="001E451B"/>
    <w:rsid w:val="00202180"/>
    <w:rsid w:val="00214B5F"/>
    <w:rsid w:val="00224542"/>
    <w:rsid w:val="00225B2D"/>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3DCE"/>
    <w:rsid w:val="00780D88"/>
    <w:rsid w:val="0078236F"/>
    <w:rsid w:val="007825A7"/>
    <w:rsid w:val="0079031C"/>
    <w:rsid w:val="007A3918"/>
    <w:rsid w:val="007A4A9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A05FC"/>
    <w:rsid w:val="008B3316"/>
    <w:rsid w:val="008D2ACB"/>
    <w:rsid w:val="008D2DD0"/>
    <w:rsid w:val="008D498B"/>
    <w:rsid w:val="008E6CA7"/>
    <w:rsid w:val="008F2163"/>
    <w:rsid w:val="009008CA"/>
    <w:rsid w:val="009015E5"/>
    <w:rsid w:val="0090438A"/>
    <w:rsid w:val="00926227"/>
    <w:rsid w:val="00927316"/>
    <w:rsid w:val="009348F2"/>
    <w:rsid w:val="00941F7F"/>
    <w:rsid w:val="00955CFF"/>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D183E"/>
    <w:rsid w:val="00AE3333"/>
    <w:rsid w:val="00B04AD6"/>
    <w:rsid w:val="00B103CA"/>
    <w:rsid w:val="00B202E9"/>
    <w:rsid w:val="00B217EE"/>
    <w:rsid w:val="00B243D4"/>
    <w:rsid w:val="00B47E9C"/>
    <w:rsid w:val="00B5775C"/>
    <w:rsid w:val="00B61492"/>
    <w:rsid w:val="00B63D50"/>
    <w:rsid w:val="00B67B29"/>
    <w:rsid w:val="00B745C0"/>
    <w:rsid w:val="00B91280"/>
    <w:rsid w:val="00B94234"/>
    <w:rsid w:val="00B94274"/>
    <w:rsid w:val="00BB44FB"/>
    <w:rsid w:val="00BC13A6"/>
    <w:rsid w:val="00BC477C"/>
    <w:rsid w:val="00BC4BD5"/>
    <w:rsid w:val="00BE0B72"/>
    <w:rsid w:val="00BE700F"/>
    <w:rsid w:val="00C03C63"/>
    <w:rsid w:val="00C15A62"/>
    <w:rsid w:val="00C20483"/>
    <w:rsid w:val="00C2116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44D7A"/>
    <w:rsid w:val="00D60B8F"/>
    <w:rsid w:val="00D6261B"/>
    <w:rsid w:val="00D62C37"/>
    <w:rsid w:val="00D942F9"/>
    <w:rsid w:val="00DC0868"/>
    <w:rsid w:val="00DC5847"/>
    <w:rsid w:val="00DD1317"/>
    <w:rsid w:val="00DD39AF"/>
    <w:rsid w:val="00DE37D1"/>
    <w:rsid w:val="00DE699B"/>
    <w:rsid w:val="00DF6D5B"/>
    <w:rsid w:val="00E24C4B"/>
    <w:rsid w:val="00E27FD1"/>
    <w:rsid w:val="00E33800"/>
    <w:rsid w:val="00E420F8"/>
    <w:rsid w:val="00E67C3F"/>
    <w:rsid w:val="00E70D1B"/>
    <w:rsid w:val="00E7196F"/>
    <w:rsid w:val="00E73C53"/>
    <w:rsid w:val="00E80F18"/>
    <w:rsid w:val="00E9374D"/>
    <w:rsid w:val="00EA179B"/>
    <w:rsid w:val="00EA3115"/>
    <w:rsid w:val="00EA4E8A"/>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3C03"/>
    <w:rsid w:val="00FA4734"/>
    <w:rsid w:val="00FB18C9"/>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26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1460</Words>
  <Characters>8322</Characters>
  <Application>Microsoft Office Word</Application>
  <DocSecurity>0</DocSecurity>
  <Lines>69</Lines>
  <Paragraphs>19</Paragraphs>
  <ScaleCrop>false</ScaleCrop>
  <Company>Lenovo</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24</cp:revision>
  <dcterms:created xsi:type="dcterms:W3CDTF">2012-08-22T03:05:00Z</dcterms:created>
  <dcterms:modified xsi:type="dcterms:W3CDTF">2012-09-03T03:36:00Z</dcterms:modified>
</cp:coreProperties>
</file>